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6B6D" w14:textId="77777777" w:rsidR="00544486" w:rsidRDefault="0054448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7710B6" w14:paraId="359D1E1D" w14:textId="77777777" w:rsidTr="00B66585">
        <w:trPr>
          <w:trHeight w:val="292"/>
        </w:trPr>
        <w:tc>
          <w:tcPr>
            <w:tcW w:w="2500" w:type="pct"/>
            <w:vAlign w:val="center"/>
          </w:tcPr>
          <w:p w14:paraId="15DB064C" w14:textId="7F5224B0" w:rsidR="00271F3F" w:rsidRPr="007710B6" w:rsidRDefault="00271F3F" w:rsidP="00B66585">
            <w:pPr>
              <w:rPr>
                <w:rFonts w:eastAsia="Calibri" w:cs="Arial"/>
                <w:sz w:val="20"/>
                <w:szCs w:val="20"/>
              </w:rPr>
            </w:pPr>
            <w:bookmarkStart w:id="0" w:name="_Hlk508131079"/>
            <w:r w:rsidRPr="007710B6">
              <w:rPr>
                <w:rFonts w:eastAsia="Calibri" w:cs="Arial"/>
                <w:sz w:val="20"/>
                <w:szCs w:val="20"/>
              </w:rPr>
              <w:t>Posamezni naročnik:</w:t>
            </w:r>
          </w:p>
        </w:tc>
        <w:tc>
          <w:tcPr>
            <w:tcW w:w="2500" w:type="pct"/>
            <w:vAlign w:val="center"/>
          </w:tcPr>
          <w:p w14:paraId="0E8D3EF2" w14:textId="403D0E97" w:rsidR="00271F3F" w:rsidRPr="007710B6" w:rsidRDefault="00271F3F" w:rsidP="00B66585">
            <w:pPr>
              <w:rPr>
                <w:rFonts w:eastAsia="Calibri" w:cs="Arial"/>
                <w:sz w:val="20"/>
                <w:szCs w:val="20"/>
              </w:rPr>
            </w:pPr>
            <w:r w:rsidRPr="007710B6">
              <w:rPr>
                <w:rFonts w:eastAsia="Calibri" w:cs="Arial"/>
                <w:sz w:val="20"/>
                <w:szCs w:val="20"/>
              </w:rPr>
              <w:t>Podpisnik neposredne pogodbe:</w:t>
            </w:r>
          </w:p>
          <w:p w14:paraId="5BB47944" w14:textId="6B4FF622" w:rsidR="00271F3F" w:rsidRPr="007710B6" w:rsidRDefault="00D42A8B" w:rsidP="00B66585">
            <w:pPr>
              <w:rPr>
                <w:rFonts w:eastAsia="Calibri" w:cs="Arial"/>
                <w:b/>
                <w:sz w:val="20"/>
                <w:szCs w:val="20"/>
              </w:rPr>
            </w:pPr>
            <w:r w:rsidRPr="007710B6">
              <w:rPr>
                <w:rFonts w:cs="Arial"/>
                <w:sz w:val="20"/>
                <w:szCs w:val="20"/>
              </w:rPr>
              <w:fldChar w:fldCharType="begin">
                <w:ffData>
                  <w:name w:val="Besedilo2"/>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p>
        </w:tc>
      </w:tr>
      <w:tr w:rsidR="00271F3F" w:rsidRPr="007710B6" w14:paraId="21125090" w14:textId="77777777" w:rsidTr="00B66585">
        <w:trPr>
          <w:trHeight w:val="1075"/>
        </w:trPr>
        <w:tc>
          <w:tcPr>
            <w:tcW w:w="2500" w:type="pct"/>
            <w:vAlign w:val="center"/>
          </w:tcPr>
          <w:p w14:paraId="5F5BDFAD" w14:textId="5378465C" w:rsidR="00271F3F" w:rsidRPr="007710B6" w:rsidRDefault="00B66585" w:rsidP="00271F3F">
            <w:pPr>
              <w:keepNext/>
              <w:autoSpaceDE w:val="0"/>
              <w:autoSpaceDN w:val="0"/>
              <w:adjustRightInd w:val="0"/>
              <w:rPr>
                <w:rFonts w:cs="Arial"/>
                <w:sz w:val="20"/>
                <w:szCs w:val="20"/>
              </w:rPr>
            </w:pPr>
            <w:r w:rsidRPr="007710B6">
              <w:rPr>
                <w:rFonts w:cs="Arial"/>
                <w:sz w:val="20"/>
                <w:szCs w:val="20"/>
              </w:rPr>
              <w:t xml:space="preserve">Republika Slovenija, Ministrstvo za pravosodje </w:t>
            </w:r>
          </w:p>
          <w:p w14:paraId="48301741" w14:textId="77777777" w:rsidR="00946B04" w:rsidRPr="007710B6" w:rsidRDefault="00946B04" w:rsidP="00271F3F">
            <w:pPr>
              <w:keepNext/>
              <w:autoSpaceDE w:val="0"/>
              <w:autoSpaceDN w:val="0"/>
              <w:adjustRightInd w:val="0"/>
              <w:rPr>
                <w:rFonts w:cs="Arial"/>
                <w:sz w:val="20"/>
                <w:szCs w:val="20"/>
              </w:rPr>
            </w:pPr>
          </w:p>
          <w:p w14:paraId="32ABFA35" w14:textId="77777777" w:rsidR="00946B04" w:rsidRPr="007710B6" w:rsidRDefault="00B66585" w:rsidP="00271F3F">
            <w:pPr>
              <w:keepNext/>
              <w:rPr>
                <w:rFonts w:cs="Arial"/>
                <w:sz w:val="20"/>
                <w:szCs w:val="20"/>
              </w:rPr>
            </w:pPr>
            <w:r w:rsidRPr="007710B6">
              <w:rPr>
                <w:rFonts w:cs="Arial"/>
                <w:sz w:val="20"/>
                <w:szCs w:val="20"/>
              </w:rPr>
              <w:t>Župančičeva ulica 3, 1000 Ljubljana</w:t>
            </w:r>
          </w:p>
          <w:p w14:paraId="4F3501CA" w14:textId="264EA8BC" w:rsidR="00271F3F" w:rsidRPr="007710B6" w:rsidRDefault="00B66585" w:rsidP="00271F3F">
            <w:pPr>
              <w:keepNext/>
              <w:rPr>
                <w:rFonts w:cs="Arial"/>
                <w:sz w:val="20"/>
                <w:szCs w:val="20"/>
              </w:rPr>
            </w:pPr>
            <w:r w:rsidRPr="007710B6">
              <w:rPr>
                <w:rFonts w:cs="Arial"/>
                <w:sz w:val="20"/>
                <w:szCs w:val="20"/>
              </w:rPr>
              <w:t xml:space="preserve"> </w:t>
            </w:r>
          </w:p>
          <w:p w14:paraId="658F3A4B" w14:textId="0EA2706F" w:rsidR="00271F3F" w:rsidRPr="007710B6" w:rsidRDefault="00271F3F" w:rsidP="00946B04">
            <w:pPr>
              <w:keepNext/>
              <w:rPr>
                <w:rFonts w:cs="Arial"/>
                <w:sz w:val="20"/>
                <w:szCs w:val="20"/>
              </w:rPr>
            </w:pPr>
            <w:r w:rsidRPr="007710B6">
              <w:rPr>
                <w:rFonts w:cs="Arial"/>
                <w:sz w:val="20"/>
                <w:szCs w:val="20"/>
              </w:rPr>
              <w:t xml:space="preserve">ki ga zastopa </w:t>
            </w:r>
            <w:r w:rsidR="00D42A8B" w:rsidRPr="00D42A8B">
              <w:rPr>
                <w:rFonts w:cs="Arial"/>
                <w:sz w:val="20"/>
                <w:szCs w:val="20"/>
              </w:rPr>
              <w:t>dr. Dominika Švarc Pipan</w:t>
            </w:r>
            <w:r w:rsidR="00721C2F" w:rsidRPr="007710B6">
              <w:rPr>
                <w:rFonts w:cs="Arial"/>
                <w:sz w:val="20"/>
                <w:szCs w:val="20"/>
              </w:rPr>
              <w:t>, ministr</w:t>
            </w:r>
            <w:r w:rsidR="00D42A8B">
              <w:rPr>
                <w:rFonts w:cs="Arial"/>
                <w:sz w:val="20"/>
                <w:szCs w:val="20"/>
              </w:rPr>
              <w:t>ica</w:t>
            </w:r>
          </w:p>
          <w:p w14:paraId="28150BB6" w14:textId="733C261E" w:rsidR="00946B04" w:rsidRPr="007710B6" w:rsidRDefault="00946B04" w:rsidP="00946B04">
            <w:pPr>
              <w:keepNext/>
              <w:rPr>
                <w:rFonts w:eastAsia="Calibri" w:cs="Arial"/>
                <w:sz w:val="20"/>
                <w:szCs w:val="20"/>
              </w:rPr>
            </w:pPr>
          </w:p>
        </w:tc>
        <w:tc>
          <w:tcPr>
            <w:tcW w:w="2500" w:type="pct"/>
            <w:vAlign w:val="center"/>
          </w:tcPr>
          <w:p w14:paraId="4A6F0B53" w14:textId="77777777" w:rsidR="00271F3F" w:rsidRPr="007710B6" w:rsidRDefault="00271F3F" w:rsidP="00B66585">
            <w:pPr>
              <w:rPr>
                <w:rFonts w:eastAsia="Calibri" w:cs="Arial"/>
                <w:sz w:val="20"/>
                <w:szCs w:val="20"/>
              </w:rPr>
            </w:pPr>
          </w:p>
        </w:tc>
      </w:tr>
      <w:tr w:rsidR="00271F3F" w:rsidRPr="007710B6" w14:paraId="2304BD0B" w14:textId="77777777" w:rsidTr="00B66585">
        <w:trPr>
          <w:trHeight w:val="391"/>
        </w:trPr>
        <w:tc>
          <w:tcPr>
            <w:tcW w:w="2500" w:type="pct"/>
            <w:vAlign w:val="center"/>
          </w:tcPr>
          <w:p w14:paraId="56A95CE2" w14:textId="0E16270D" w:rsidR="00271F3F" w:rsidRPr="007710B6" w:rsidRDefault="00271F3F" w:rsidP="00B66585">
            <w:pPr>
              <w:rPr>
                <w:rFonts w:eastAsia="Calibri" w:cs="Arial"/>
                <w:sz w:val="20"/>
                <w:szCs w:val="20"/>
              </w:rPr>
            </w:pPr>
            <w:bookmarkStart w:id="1" w:name="_Hlk508131093"/>
            <w:bookmarkEnd w:id="0"/>
            <w:r w:rsidRPr="007710B6">
              <w:rPr>
                <w:rFonts w:eastAsia="Calibri" w:cs="Arial"/>
                <w:sz w:val="20"/>
                <w:szCs w:val="20"/>
              </w:rPr>
              <w:t xml:space="preserve">Davčna št: </w:t>
            </w:r>
            <w:r w:rsidR="00B66585" w:rsidRPr="007710B6">
              <w:rPr>
                <w:rFonts w:cs="Arial"/>
                <w:sz w:val="20"/>
                <w:szCs w:val="20"/>
              </w:rPr>
              <w:t>SI32179090</w:t>
            </w:r>
          </w:p>
        </w:tc>
        <w:tc>
          <w:tcPr>
            <w:tcW w:w="2500" w:type="pct"/>
            <w:vAlign w:val="center"/>
          </w:tcPr>
          <w:p w14:paraId="3A5D2943" w14:textId="4F34788D" w:rsidR="00271F3F" w:rsidRPr="007710B6" w:rsidRDefault="00271F3F" w:rsidP="00B66585">
            <w:pPr>
              <w:rPr>
                <w:rFonts w:eastAsia="Calibri" w:cs="Arial"/>
                <w:sz w:val="20"/>
                <w:szCs w:val="20"/>
              </w:rPr>
            </w:pPr>
            <w:r w:rsidRPr="007710B6">
              <w:rPr>
                <w:rFonts w:eastAsia="Calibri" w:cs="Arial"/>
                <w:sz w:val="20"/>
                <w:szCs w:val="20"/>
              </w:rPr>
              <w:t xml:space="preserve">Telefon: </w:t>
            </w:r>
            <w:r w:rsidRPr="007710B6">
              <w:rPr>
                <w:rFonts w:cs="Arial"/>
                <w:sz w:val="20"/>
                <w:szCs w:val="20"/>
              </w:rPr>
              <w:fldChar w:fldCharType="begin">
                <w:ffData>
                  <w:name w:val="Besedilo2"/>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p>
        </w:tc>
      </w:tr>
      <w:tr w:rsidR="00D42A8B" w:rsidRPr="007710B6" w14:paraId="251058A7" w14:textId="77777777" w:rsidTr="00B66585">
        <w:trPr>
          <w:trHeight w:val="391"/>
        </w:trPr>
        <w:tc>
          <w:tcPr>
            <w:tcW w:w="2500" w:type="pct"/>
            <w:vAlign w:val="center"/>
          </w:tcPr>
          <w:p w14:paraId="07D51056" w14:textId="02E4D699" w:rsidR="00D42A8B" w:rsidRPr="007710B6" w:rsidRDefault="00D42A8B" w:rsidP="00B66585">
            <w:pPr>
              <w:rPr>
                <w:rFonts w:eastAsia="Calibri" w:cs="Arial"/>
                <w:sz w:val="20"/>
                <w:szCs w:val="20"/>
              </w:rPr>
            </w:pPr>
            <w:r w:rsidRPr="007710B6">
              <w:rPr>
                <w:rFonts w:eastAsia="Calibri" w:cs="Arial"/>
                <w:sz w:val="20"/>
                <w:szCs w:val="20"/>
              </w:rPr>
              <w:t xml:space="preserve">Matična št.: </w:t>
            </w:r>
            <w:r w:rsidRPr="007710B6">
              <w:rPr>
                <w:rFonts w:cs="Arial"/>
                <w:sz w:val="20"/>
                <w:szCs w:val="20"/>
              </w:rPr>
              <w:t>2399237000,</w:t>
            </w:r>
          </w:p>
        </w:tc>
        <w:tc>
          <w:tcPr>
            <w:tcW w:w="2500" w:type="pct"/>
            <w:vMerge w:val="restart"/>
            <w:vAlign w:val="center"/>
          </w:tcPr>
          <w:p w14:paraId="13E075B5" w14:textId="7587E916" w:rsidR="00D42A8B" w:rsidRPr="007710B6" w:rsidRDefault="00D42A8B" w:rsidP="00B66585">
            <w:pPr>
              <w:rPr>
                <w:rFonts w:eastAsia="Calibri" w:cs="Arial"/>
                <w:sz w:val="20"/>
                <w:szCs w:val="20"/>
              </w:rPr>
            </w:pPr>
            <w:r w:rsidRPr="007710B6">
              <w:rPr>
                <w:rFonts w:eastAsia="Calibri" w:cs="Arial"/>
                <w:sz w:val="20"/>
                <w:szCs w:val="20"/>
              </w:rPr>
              <w:t xml:space="preserve">E-pošta: </w:t>
            </w:r>
            <w:r w:rsidRPr="007710B6">
              <w:rPr>
                <w:rFonts w:cs="Arial"/>
                <w:sz w:val="20"/>
                <w:szCs w:val="20"/>
              </w:rPr>
              <w:fldChar w:fldCharType="begin">
                <w:ffData>
                  <w:name w:val="Besedilo2"/>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p>
        </w:tc>
      </w:tr>
      <w:tr w:rsidR="00D42A8B" w:rsidRPr="007710B6" w14:paraId="448474B7" w14:textId="77777777" w:rsidTr="00B66585">
        <w:trPr>
          <w:trHeight w:val="391"/>
        </w:trPr>
        <w:tc>
          <w:tcPr>
            <w:tcW w:w="2500" w:type="pct"/>
            <w:vAlign w:val="center"/>
          </w:tcPr>
          <w:p w14:paraId="7F25C579" w14:textId="66CD6E04" w:rsidR="00D42A8B" w:rsidRPr="007710B6" w:rsidRDefault="00D42A8B" w:rsidP="00B66585">
            <w:pPr>
              <w:rPr>
                <w:rFonts w:eastAsia="Calibri" w:cs="Arial"/>
                <w:sz w:val="20"/>
                <w:szCs w:val="20"/>
              </w:rPr>
            </w:pPr>
            <w:r w:rsidRPr="007710B6">
              <w:rPr>
                <w:rFonts w:eastAsia="Calibri" w:cs="Arial"/>
                <w:sz w:val="20"/>
                <w:szCs w:val="20"/>
              </w:rPr>
              <w:t xml:space="preserve">Transakcijski račun: </w:t>
            </w:r>
            <w:r w:rsidRPr="007710B6">
              <w:rPr>
                <w:rFonts w:cs="Arial"/>
                <w:sz w:val="20"/>
                <w:szCs w:val="20"/>
              </w:rPr>
              <w:fldChar w:fldCharType="begin">
                <w:ffData>
                  <w:name w:val="Besedilo2"/>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p>
        </w:tc>
        <w:tc>
          <w:tcPr>
            <w:tcW w:w="2500" w:type="pct"/>
            <w:vMerge/>
            <w:vAlign w:val="center"/>
          </w:tcPr>
          <w:p w14:paraId="6715A5BF" w14:textId="75A2702F" w:rsidR="00D42A8B" w:rsidRPr="007710B6" w:rsidRDefault="00D42A8B" w:rsidP="00B66585">
            <w:pPr>
              <w:rPr>
                <w:rFonts w:eastAsia="Calibri" w:cs="Arial"/>
                <w:sz w:val="20"/>
                <w:szCs w:val="20"/>
              </w:rPr>
            </w:pPr>
          </w:p>
        </w:tc>
      </w:tr>
      <w:bookmarkEnd w:id="1"/>
    </w:tbl>
    <w:p w14:paraId="287E72A3" w14:textId="77777777" w:rsidR="00271F3F" w:rsidRPr="007710B6" w:rsidRDefault="00271F3F" w:rsidP="00271F3F">
      <w:pPr>
        <w:rPr>
          <w:rFonts w:eastAsia="Calibri"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7710B6" w14:paraId="0F4D7B9B" w14:textId="77777777" w:rsidTr="00B66585">
        <w:trPr>
          <w:trHeight w:val="292"/>
        </w:trPr>
        <w:tc>
          <w:tcPr>
            <w:tcW w:w="2500" w:type="pct"/>
            <w:vAlign w:val="center"/>
          </w:tcPr>
          <w:p w14:paraId="1600AF1C" w14:textId="5229BCE1" w:rsidR="00271F3F" w:rsidRPr="007710B6" w:rsidRDefault="00D42A8B" w:rsidP="00B66585">
            <w:pPr>
              <w:rPr>
                <w:rFonts w:eastAsia="Calibri" w:cs="Arial"/>
                <w:sz w:val="20"/>
                <w:szCs w:val="20"/>
              </w:rPr>
            </w:pPr>
            <w:r>
              <w:rPr>
                <w:rFonts w:eastAsia="Calibri" w:cs="Arial"/>
                <w:sz w:val="20"/>
                <w:szCs w:val="20"/>
              </w:rPr>
              <w:t>Izvajalec</w:t>
            </w:r>
            <w:r w:rsidR="00271F3F" w:rsidRPr="007710B6">
              <w:rPr>
                <w:rFonts w:eastAsia="Calibri" w:cs="Arial"/>
                <w:sz w:val="20"/>
                <w:szCs w:val="20"/>
              </w:rPr>
              <w:t>:</w:t>
            </w:r>
          </w:p>
        </w:tc>
        <w:tc>
          <w:tcPr>
            <w:tcW w:w="2500" w:type="pct"/>
            <w:vAlign w:val="center"/>
          </w:tcPr>
          <w:p w14:paraId="334A7B1F" w14:textId="55D4E26D" w:rsidR="00271F3F" w:rsidRPr="007710B6" w:rsidRDefault="00271F3F" w:rsidP="00B66585">
            <w:pPr>
              <w:rPr>
                <w:rFonts w:eastAsia="Calibri" w:cs="Arial"/>
                <w:sz w:val="20"/>
                <w:szCs w:val="20"/>
              </w:rPr>
            </w:pPr>
            <w:r w:rsidRPr="007710B6">
              <w:rPr>
                <w:rFonts w:eastAsia="Calibri" w:cs="Arial"/>
                <w:sz w:val="20"/>
                <w:szCs w:val="20"/>
              </w:rPr>
              <w:t>Podpisnik neposredne pogodbe:</w:t>
            </w:r>
          </w:p>
          <w:p w14:paraId="4B6225B5" w14:textId="77777777" w:rsidR="00271F3F" w:rsidRPr="007710B6" w:rsidRDefault="00271F3F" w:rsidP="00B66585">
            <w:pPr>
              <w:rPr>
                <w:rFonts w:eastAsia="Calibri" w:cs="Arial"/>
                <w:sz w:val="20"/>
                <w:szCs w:val="20"/>
              </w:rPr>
            </w:pPr>
            <w:r w:rsidRPr="007710B6">
              <w:rPr>
                <w:rFonts w:cs="Arial"/>
                <w:sz w:val="20"/>
                <w:szCs w:val="20"/>
              </w:rPr>
              <w:fldChar w:fldCharType="begin">
                <w:ffData>
                  <w:name w:val="Besedilo48"/>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fldChar w:fldCharType="end"/>
            </w:r>
          </w:p>
        </w:tc>
      </w:tr>
      <w:tr w:rsidR="00271F3F" w:rsidRPr="007710B6" w14:paraId="204C977D" w14:textId="77777777" w:rsidTr="00B66585">
        <w:trPr>
          <w:trHeight w:val="1075"/>
        </w:trPr>
        <w:tc>
          <w:tcPr>
            <w:tcW w:w="2500" w:type="pct"/>
          </w:tcPr>
          <w:p w14:paraId="2A8B9D89" w14:textId="77777777" w:rsidR="00271F3F" w:rsidRPr="007710B6" w:rsidRDefault="00271F3F" w:rsidP="00B66585">
            <w:pPr>
              <w:rPr>
                <w:rFonts w:cs="Arial"/>
                <w:i/>
                <w:sz w:val="20"/>
                <w:szCs w:val="20"/>
              </w:rPr>
            </w:pPr>
            <w:r w:rsidRPr="007710B6">
              <w:rPr>
                <w:rFonts w:cs="Arial"/>
                <w:sz w:val="20"/>
                <w:szCs w:val="20"/>
              </w:rPr>
              <w:fldChar w:fldCharType="begin">
                <w:ffData>
                  <w:name w:val="Besedilo1"/>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r w:rsidRPr="007710B6">
              <w:rPr>
                <w:rFonts w:cs="Arial"/>
                <w:sz w:val="20"/>
                <w:szCs w:val="20"/>
              </w:rPr>
              <w:t xml:space="preserve"> </w:t>
            </w:r>
            <w:r w:rsidRPr="007710B6">
              <w:rPr>
                <w:rFonts w:cs="Arial"/>
                <w:i/>
                <w:sz w:val="20"/>
                <w:szCs w:val="20"/>
              </w:rPr>
              <w:t>/naziv/</w:t>
            </w:r>
          </w:p>
          <w:p w14:paraId="49275B66" w14:textId="77777777" w:rsidR="00271F3F" w:rsidRPr="007710B6" w:rsidRDefault="00271F3F" w:rsidP="00B66585">
            <w:pPr>
              <w:rPr>
                <w:rFonts w:cs="Arial"/>
                <w:i/>
                <w:sz w:val="20"/>
                <w:szCs w:val="20"/>
              </w:rPr>
            </w:pPr>
            <w:r w:rsidRPr="007710B6">
              <w:rPr>
                <w:rFonts w:cs="Arial"/>
                <w:sz w:val="20"/>
                <w:szCs w:val="20"/>
              </w:rPr>
              <w:fldChar w:fldCharType="begin">
                <w:ffData>
                  <w:name w:val="Besedilo1"/>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r w:rsidRPr="007710B6">
              <w:rPr>
                <w:rFonts w:cs="Arial"/>
                <w:sz w:val="20"/>
                <w:szCs w:val="20"/>
              </w:rPr>
              <w:t xml:space="preserve"> </w:t>
            </w:r>
            <w:r w:rsidRPr="007710B6">
              <w:rPr>
                <w:rFonts w:cs="Arial"/>
                <w:i/>
                <w:sz w:val="20"/>
                <w:szCs w:val="20"/>
              </w:rPr>
              <w:t>/sedež/</w:t>
            </w:r>
          </w:p>
          <w:p w14:paraId="05EA2E9A" w14:textId="77777777" w:rsidR="00271F3F" w:rsidRPr="007710B6" w:rsidRDefault="00271F3F" w:rsidP="00B66585">
            <w:pPr>
              <w:rPr>
                <w:rFonts w:cs="Arial"/>
                <w:sz w:val="20"/>
                <w:szCs w:val="20"/>
              </w:rPr>
            </w:pPr>
            <w:r w:rsidRPr="007710B6">
              <w:rPr>
                <w:rFonts w:cs="Arial"/>
                <w:sz w:val="20"/>
                <w:szCs w:val="20"/>
              </w:rPr>
              <w:fldChar w:fldCharType="begin">
                <w:ffData>
                  <w:name w:val="Besedilo1"/>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noProof/>
                <w:sz w:val="20"/>
                <w:szCs w:val="20"/>
              </w:rPr>
              <w:t> </w:t>
            </w:r>
            <w:r w:rsidRPr="007710B6">
              <w:rPr>
                <w:rFonts w:cs="Arial"/>
                <w:sz w:val="20"/>
                <w:szCs w:val="20"/>
              </w:rPr>
              <w:fldChar w:fldCharType="end"/>
            </w:r>
            <w:r w:rsidRPr="007710B6">
              <w:rPr>
                <w:rFonts w:cs="Arial"/>
                <w:sz w:val="20"/>
                <w:szCs w:val="20"/>
              </w:rPr>
              <w:t xml:space="preserve"> </w:t>
            </w:r>
            <w:r w:rsidRPr="007710B6">
              <w:rPr>
                <w:rFonts w:cs="Arial"/>
                <w:i/>
                <w:sz w:val="20"/>
                <w:szCs w:val="20"/>
              </w:rPr>
              <w:t>/zakoniti zastopnik/</w:t>
            </w:r>
          </w:p>
        </w:tc>
        <w:tc>
          <w:tcPr>
            <w:tcW w:w="2500" w:type="pct"/>
            <w:vAlign w:val="center"/>
          </w:tcPr>
          <w:p w14:paraId="040A758F" w14:textId="77777777" w:rsidR="00271F3F" w:rsidRPr="007710B6" w:rsidRDefault="00271F3F" w:rsidP="00B66585">
            <w:pPr>
              <w:rPr>
                <w:rFonts w:eastAsia="Calibri" w:cs="Arial"/>
                <w:sz w:val="20"/>
                <w:szCs w:val="20"/>
              </w:rPr>
            </w:pPr>
          </w:p>
        </w:tc>
      </w:tr>
      <w:tr w:rsidR="00271F3F" w:rsidRPr="007710B6" w14:paraId="70E2D21F" w14:textId="77777777" w:rsidTr="00B66585">
        <w:trPr>
          <w:trHeight w:val="391"/>
        </w:trPr>
        <w:tc>
          <w:tcPr>
            <w:tcW w:w="2500" w:type="pct"/>
            <w:vAlign w:val="center"/>
          </w:tcPr>
          <w:p w14:paraId="355C5427" w14:textId="77777777" w:rsidR="00271F3F" w:rsidRPr="007710B6" w:rsidRDefault="00271F3F" w:rsidP="00B66585">
            <w:pPr>
              <w:rPr>
                <w:rFonts w:eastAsia="Calibri" w:cs="Arial"/>
                <w:sz w:val="20"/>
                <w:szCs w:val="20"/>
              </w:rPr>
            </w:pPr>
            <w:r w:rsidRPr="007710B6">
              <w:rPr>
                <w:rFonts w:eastAsia="Calibri" w:cs="Arial"/>
                <w:sz w:val="20"/>
                <w:szCs w:val="20"/>
              </w:rPr>
              <w:t xml:space="preserve">Davčna št: </w:t>
            </w:r>
            <w:r w:rsidRPr="007710B6">
              <w:rPr>
                <w:rFonts w:cs="Arial"/>
                <w:sz w:val="20"/>
                <w:szCs w:val="20"/>
              </w:rPr>
              <w:fldChar w:fldCharType="begin">
                <w:ffData>
                  <w:name w:val="Besedilo48"/>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fldChar w:fldCharType="end"/>
            </w:r>
          </w:p>
        </w:tc>
        <w:tc>
          <w:tcPr>
            <w:tcW w:w="2500" w:type="pct"/>
            <w:vAlign w:val="center"/>
          </w:tcPr>
          <w:p w14:paraId="3215296C" w14:textId="77777777" w:rsidR="00271F3F" w:rsidRPr="007710B6" w:rsidRDefault="00271F3F" w:rsidP="00B66585">
            <w:pPr>
              <w:rPr>
                <w:rFonts w:eastAsia="Calibri" w:cs="Arial"/>
                <w:sz w:val="20"/>
                <w:szCs w:val="20"/>
              </w:rPr>
            </w:pPr>
            <w:r w:rsidRPr="007710B6">
              <w:rPr>
                <w:rFonts w:eastAsia="Calibri" w:cs="Arial"/>
                <w:sz w:val="20"/>
                <w:szCs w:val="20"/>
              </w:rPr>
              <w:t xml:space="preserve">Telefon: </w:t>
            </w:r>
            <w:r w:rsidRPr="007710B6">
              <w:rPr>
                <w:rFonts w:cs="Arial"/>
                <w:sz w:val="20"/>
                <w:szCs w:val="20"/>
              </w:rPr>
              <w:fldChar w:fldCharType="begin">
                <w:ffData>
                  <w:name w:val="Besedilo48"/>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fldChar w:fldCharType="end"/>
            </w:r>
          </w:p>
        </w:tc>
      </w:tr>
      <w:tr w:rsidR="00D42A8B" w:rsidRPr="007710B6" w14:paraId="2415BE36" w14:textId="77777777" w:rsidTr="00B66585">
        <w:trPr>
          <w:trHeight w:val="391"/>
        </w:trPr>
        <w:tc>
          <w:tcPr>
            <w:tcW w:w="2500" w:type="pct"/>
            <w:vAlign w:val="center"/>
          </w:tcPr>
          <w:p w14:paraId="48A3F0D0" w14:textId="77777777" w:rsidR="00D42A8B" w:rsidRPr="007710B6" w:rsidRDefault="00D42A8B" w:rsidP="00B66585">
            <w:pPr>
              <w:rPr>
                <w:rFonts w:eastAsia="Calibri" w:cs="Arial"/>
                <w:sz w:val="20"/>
                <w:szCs w:val="20"/>
              </w:rPr>
            </w:pPr>
            <w:r w:rsidRPr="007710B6">
              <w:rPr>
                <w:rFonts w:eastAsia="Calibri" w:cs="Arial"/>
                <w:sz w:val="20"/>
                <w:szCs w:val="20"/>
              </w:rPr>
              <w:t>Matična št.:</w:t>
            </w:r>
            <w:r w:rsidRPr="007710B6">
              <w:rPr>
                <w:rFonts w:cs="Arial"/>
                <w:sz w:val="20"/>
                <w:szCs w:val="20"/>
              </w:rPr>
              <w:t xml:space="preserve"> </w:t>
            </w:r>
            <w:r w:rsidRPr="007710B6">
              <w:rPr>
                <w:rFonts w:cs="Arial"/>
                <w:sz w:val="20"/>
                <w:szCs w:val="20"/>
              </w:rPr>
              <w:fldChar w:fldCharType="begin">
                <w:ffData>
                  <w:name w:val="Besedilo48"/>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fldChar w:fldCharType="end"/>
            </w:r>
          </w:p>
        </w:tc>
        <w:tc>
          <w:tcPr>
            <w:tcW w:w="2500" w:type="pct"/>
            <w:vMerge w:val="restart"/>
            <w:vAlign w:val="center"/>
          </w:tcPr>
          <w:p w14:paraId="545A37A6" w14:textId="77777777" w:rsidR="00D42A8B" w:rsidRPr="007710B6" w:rsidRDefault="00D42A8B" w:rsidP="00B66585">
            <w:pPr>
              <w:rPr>
                <w:rFonts w:eastAsia="Calibri" w:cs="Arial"/>
                <w:sz w:val="20"/>
                <w:szCs w:val="20"/>
              </w:rPr>
            </w:pPr>
            <w:r w:rsidRPr="007710B6">
              <w:rPr>
                <w:rFonts w:eastAsia="Calibri" w:cs="Arial"/>
                <w:sz w:val="20"/>
                <w:szCs w:val="20"/>
              </w:rPr>
              <w:t xml:space="preserve">E-pošta: </w:t>
            </w:r>
            <w:r w:rsidRPr="007710B6">
              <w:rPr>
                <w:rFonts w:cs="Arial"/>
                <w:sz w:val="20"/>
                <w:szCs w:val="20"/>
              </w:rPr>
              <w:fldChar w:fldCharType="begin">
                <w:ffData>
                  <w:name w:val="Besedilo48"/>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fldChar w:fldCharType="end"/>
            </w:r>
          </w:p>
        </w:tc>
      </w:tr>
      <w:tr w:rsidR="00D42A8B" w:rsidRPr="007710B6" w14:paraId="18AF9603" w14:textId="77777777" w:rsidTr="00B66585">
        <w:trPr>
          <w:trHeight w:val="391"/>
        </w:trPr>
        <w:tc>
          <w:tcPr>
            <w:tcW w:w="2500" w:type="pct"/>
            <w:vAlign w:val="center"/>
          </w:tcPr>
          <w:p w14:paraId="712EEE76" w14:textId="77777777" w:rsidR="00D42A8B" w:rsidRPr="007710B6" w:rsidRDefault="00D42A8B" w:rsidP="00B66585">
            <w:pPr>
              <w:rPr>
                <w:rFonts w:eastAsia="Calibri" w:cs="Arial"/>
                <w:sz w:val="20"/>
                <w:szCs w:val="20"/>
              </w:rPr>
            </w:pPr>
            <w:r w:rsidRPr="007710B6">
              <w:rPr>
                <w:rFonts w:eastAsia="Calibri" w:cs="Arial"/>
                <w:sz w:val="20"/>
                <w:szCs w:val="20"/>
              </w:rPr>
              <w:t xml:space="preserve">Transakcijski račun: </w:t>
            </w:r>
            <w:r w:rsidRPr="007710B6">
              <w:rPr>
                <w:rFonts w:cs="Arial"/>
                <w:sz w:val="20"/>
                <w:szCs w:val="20"/>
              </w:rPr>
              <w:fldChar w:fldCharType="begin">
                <w:ffData>
                  <w:name w:val="Besedilo48"/>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fldChar w:fldCharType="end"/>
            </w:r>
          </w:p>
        </w:tc>
        <w:tc>
          <w:tcPr>
            <w:tcW w:w="2500" w:type="pct"/>
            <w:vMerge/>
            <w:vAlign w:val="center"/>
          </w:tcPr>
          <w:p w14:paraId="307F24B2" w14:textId="00D5E92E" w:rsidR="00D42A8B" w:rsidRPr="007710B6" w:rsidRDefault="00D42A8B" w:rsidP="00B66585">
            <w:pPr>
              <w:rPr>
                <w:rFonts w:eastAsia="Calibri" w:cs="Arial"/>
                <w:sz w:val="20"/>
                <w:szCs w:val="20"/>
              </w:rPr>
            </w:pPr>
          </w:p>
        </w:tc>
      </w:tr>
    </w:tbl>
    <w:p w14:paraId="231AA04C" w14:textId="77777777" w:rsidR="00271F3F" w:rsidRPr="007710B6" w:rsidRDefault="00271F3F" w:rsidP="00271F3F">
      <w:pPr>
        <w:spacing w:line="260" w:lineRule="atLeast"/>
        <w:rPr>
          <w:rFonts w:cs="Arial"/>
          <w:sz w:val="20"/>
          <w:szCs w:val="20"/>
        </w:rPr>
      </w:pPr>
    </w:p>
    <w:p w14:paraId="41792812" w14:textId="77777777" w:rsidR="00DE6016" w:rsidRPr="007710B6" w:rsidRDefault="00DE6016" w:rsidP="00DE6016">
      <w:pPr>
        <w:rPr>
          <w:rFonts w:cs="Arial"/>
          <w:sz w:val="20"/>
          <w:szCs w:val="20"/>
        </w:rPr>
      </w:pPr>
      <w:r w:rsidRPr="007710B6">
        <w:rPr>
          <w:rFonts w:cs="Arial"/>
          <w:sz w:val="20"/>
          <w:szCs w:val="20"/>
        </w:rPr>
        <w:t xml:space="preserve">dogovorita in skleneta </w:t>
      </w:r>
    </w:p>
    <w:p w14:paraId="6F9C5124" w14:textId="77777777" w:rsidR="00DE6016" w:rsidRPr="007710B6" w:rsidRDefault="00DE6016" w:rsidP="00DE6016">
      <w:pPr>
        <w:rPr>
          <w:rFonts w:cs="Arial"/>
          <w:sz w:val="20"/>
          <w:szCs w:val="20"/>
        </w:rPr>
      </w:pPr>
    </w:p>
    <w:p w14:paraId="5AE1D773" w14:textId="6A3A5C2B" w:rsidR="00DE6016" w:rsidRPr="007710B6" w:rsidRDefault="00DE6016" w:rsidP="00DE6016">
      <w:pPr>
        <w:jc w:val="center"/>
        <w:rPr>
          <w:rFonts w:cs="Arial"/>
          <w:sz w:val="20"/>
          <w:szCs w:val="20"/>
        </w:rPr>
      </w:pPr>
      <w:r w:rsidRPr="007710B6">
        <w:rPr>
          <w:rFonts w:cs="Arial"/>
          <w:b/>
          <w:sz w:val="20"/>
          <w:szCs w:val="20"/>
        </w:rPr>
        <w:t xml:space="preserve">NEPOSREDNA POGODBA št. </w:t>
      </w:r>
      <w:r w:rsidR="00976C3F" w:rsidRPr="00122DAA">
        <w:rPr>
          <w:rFonts w:cs="Arial"/>
          <w:b/>
          <w:sz w:val="20"/>
          <w:szCs w:val="20"/>
        </w:rPr>
        <w:t>C2030-23-744710</w:t>
      </w:r>
    </w:p>
    <w:p w14:paraId="25133CE8" w14:textId="250DD48F" w:rsidR="00DE6016" w:rsidRPr="007710B6" w:rsidRDefault="00DE6016" w:rsidP="00271F3F">
      <w:pPr>
        <w:spacing w:line="260" w:lineRule="atLeast"/>
        <w:jc w:val="center"/>
        <w:rPr>
          <w:rFonts w:cs="Arial"/>
          <w:sz w:val="20"/>
          <w:szCs w:val="20"/>
        </w:rPr>
      </w:pPr>
      <w:r w:rsidRPr="007710B6">
        <w:rPr>
          <w:rFonts w:cs="Arial"/>
          <w:b/>
          <w:sz w:val="20"/>
          <w:szCs w:val="20"/>
        </w:rPr>
        <w:t>za »</w:t>
      </w:r>
      <w:bookmarkStart w:id="2" w:name="_Hlk79745184"/>
      <w:r w:rsidR="00271F3F" w:rsidRPr="007710B6">
        <w:rPr>
          <w:rFonts w:eastAsia="Calibri" w:cs="Arial"/>
          <w:b/>
          <w:bCs/>
          <w:color w:val="000000"/>
          <w:sz w:val="20"/>
          <w:szCs w:val="20"/>
        </w:rPr>
        <w:t>VZDRŽEVALNE AKTIVNOSTI IN NADGRADNJE IS ZNANJE</w:t>
      </w:r>
      <w:bookmarkEnd w:id="2"/>
      <w:r w:rsidR="00946B04" w:rsidRPr="007710B6">
        <w:rPr>
          <w:rFonts w:eastAsia="Calibri" w:cs="Arial"/>
          <w:b/>
          <w:bCs/>
          <w:color w:val="000000"/>
          <w:sz w:val="20"/>
          <w:szCs w:val="20"/>
        </w:rPr>
        <w:t xml:space="preserve"> </w:t>
      </w:r>
      <w:proofErr w:type="spellStart"/>
      <w:r w:rsidR="00946B04" w:rsidRPr="007710B6">
        <w:rPr>
          <w:rFonts w:eastAsia="Calibri" w:cs="Arial"/>
          <w:b/>
          <w:bCs/>
          <w:color w:val="000000"/>
          <w:sz w:val="20"/>
          <w:szCs w:val="20"/>
        </w:rPr>
        <w:t>eCIP</w:t>
      </w:r>
      <w:proofErr w:type="spellEnd"/>
      <w:r w:rsidRPr="007710B6">
        <w:rPr>
          <w:rFonts w:cs="Arial"/>
          <w:b/>
          <w:sz w:val="20"/>
          <w:szCs w:val="20"/>
        </w:rPr>
        <w:t>«</w:t>
      </w:r>
    </w:p>
    <w:p w14:paraId="6E1459DC" w14:textId="77777777" w:rsidR="00DE6016" w:rsidRPr="007710B6" w:rsidRDefault="00DE6016" w:rsidP="00DE6016">
      <w:pPr>
        <w:jc w:val="center"/>
        <w:rPr>
          <w:rFonts w:cs="Arial"/>
          <w:sz w:val="20"/>
          <w:szCs w:val="20"/>
        </w:rPr>
      </w:pPr>
    </w:p>
    <w:p w14:paraId="1DC83500" w14:textId="77777777" w:rsidR="00DE6016" w:rsidRPr="007710B6" w:rsidRDefault="00DE6016" w:rsidP="00DE6016">
      <w:pPr>
        <w:jc w:val="center"/>
        <w:rPr>
          <w:rFonts w:cs="Arial"/>
          <w:sz w:val="20"/>
          <w:szCs w:val="20"/>
        </w:rPr>
      </w:pPr>
    </w:p>
    <w:p w14:paraId="24A60004" w14:textId="77777777" w:rsidR="00DE6016" w:rsidRPr="007710B6" w:rsidRDefault="00DE6016" w:rsidP="007710B6">
      <w:pPr>
        <w:pStyle w:val="Naslov1"/>
      </w:pPr>
      <w:r w:rsidRPr="007710B6">
        <w:t>UVODNE DOLOČBE IN UGOTOVITVE</w:t>
      </w:r>
    </w:p>
    <w:p w14:paraId="410145D3" w14:textId="77777777" w:rsidR="00DE6016" w:rsidRPr="00D42A8B" w:rsidRDefault="00DE6016" w:rsidP="00D42A8B">
      <w:pPr>
        <w:pStyle w:val="pogodbaleni"/>
      </w:pPr>
      <w:r w:rsidRPr="00D42A8B">
        <w:t>člen</w:t>
      </w:r>
    </w:p>
    <w:p w14:paraId="0A2F8B21" w14:textId="7C3A02A8" w:rsidR="00DE6016" w:rsidRPr="007710B6" w:rsidRDefault="00DE6016" w:rsidP="00DE6016">
      <w:pPr>
        <w:rPr>
          <w:rFonts w:cs="Arial"/>
          <w:sz w:val="20"/>
          <w:szCs w:val="20"/>
        </w:rPr>
      </w:pPr>
      <w:r w:rsidRPr="007710B6">
        <w:rPr>
          <w:rFonts w:cs="Arial"/>
          <w:sz w:val="20"/>
          <w:szCs w:val="20"/>
        </w:rPr>
        <w:t>Pogodbeni stranki uvodoma ugotavljata</w:t>
      </w:r>
      <w:r w:rsidR="00640235" w:rsidRPr="007710B6">
        <w:rPr>
          <w:rFonts w:cs="Arial"/>
          <w:sz w:val="20"/>
          <w:szCs w:val="20"/>
        </w:rPr>
        <w:t>, da</w:t>
      </w:r>
      <w:r w:rsidRPr="007710B6">
        <w:rPr>
          <w:rFonts w:cs="Arial"/>
          <w:sz w:val="20"/>
          <w:szCs w:val="20"/>
        </w:rPr>
        <w:t>:</w:t>
      </w:r>
    </w:p>
    <w:p w14:paraId="7C8561E8" w14:textId="339E2058" w:rsidR="00946B04" w:rsidRPr="007710B6" w:rsidRDefault="00271F3F" w:rsidP="00946B04">
      <w:pPr>
        <w:pStyle w:val="Odstavekseznama"/>
        <w:numPr>
          <w:ilvl w:val="0"/>
          <w:numId w:val="43"/>
        </w:numPr>
        <w:rPr>
          <w:sz w:val="20"/>
          <w:szCs w:val="20"/>
        </w:rPr>
      </w:pPr>
      <w:r w:rsidRPr="007710B6">
        <w:rPr>
          <w:sz w:val="20"/>
          <w:szCs w:val="20"/>
        </w:rPr>
        <w:t xml:space="preserve">se pogodba sklepa na podlagi krovne pogodbe št. </w:t>
      </w:r>
      <w:r w:rsidRPr="007710B6">
        <w:rPr>
          <w:sz w:val="20"/>
          <w:szCs w:val="20"/>
        </w:rPr>
        <w:fldChar w:fldCharType="begin">
          <w:ffData>
            <w:name w:val="Besedilo16"/>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t> </w:t>
      </w:r>
      <w:r w:rsidRPr="007710B6">
        <w:t> </w:t>
      </w:r>
      <w:r w:rsidRPr="007710B6">
        <w:t> </w:t>
      </w:r>
      <w:r w:rsidRPr="007710B6">
        <w:t> </w:t>
      </w:r>
      <w:r w:rsidRPr="007710B6">
        <w:t> </w:t>
      </w:r>
      <w:r w:rsidRPr="007710B6">
        <w:rPr>
          <w:sz w:val="20"/>
          <w:szCs w:val="20"/>
        </w:rPr>
        <w:fldChar w:fldCharType="end"/>
      </w:r>
      <w:r w:rsidRPr="007710B6">
        <w:rPr>
          <w:sz w:val="20"/>
          <w:szCs w:val="20"/>
        </w:rPr>
        <w:t xml:space="preserve"> (v nadaljnjem besedilu: krovna pogodba), ki </w:t>
      </w:r>
      <w:r w:rsidR="00640235" w:rsidRPr="007710B6">
        <w:rPr>
          <w:sz w:val="20"/>
          <w:szCs w:val="20"/>
        </w:rPr>
        <w:t xml:space="preserve">jo </w:t>
      </w:r>
      <w:r w:rsidRPr="007710B6">
        <w:rPr>
          <w:sz w:val="20"/>
          <w:szCs w:val="20"/>
        </w:rPr>
        <w:t>je Ministrstvo za javno upravo sklenilo na podlagi izvedenega odprtega postopka oddaje javnega naročila z oznako ODeUA-</w:t>
      </w:r>
      <w:r w:rsidR="00D42A8B">
        <w:rPr>
          <w:sz w:val="20"/>
          <w:szCs w:val="20"/>
        </w:rPr>
        <w:t>14</w:t>
      </w:r>
      <w:r w:rsidRPr="007710B6">
        <w:rPr>
          <w:sz w:val="20"/>
          <w:szCs w:val="20"/>
        </w:rPr>
        <w:t>/202</w:t>
      </w:r>
      <w:r w:rsidR="00D42A8B">
        <w:rPr>
          <w:sz w:val="20"/>
          <w:szCs w:val="20"/>
        </w:rPr>
        <w:t>3</w:t>
      </w:r>
      <w:r w:rsidRPr="007710B6">
        <w:rPr>
          <w:sz w:val="20"/>
          <w:szCs w:val="20"/>
        </w:rPr>
        <w:t xml:space="preserve"> (Objava obvestila o naročilu na Portalu javnih naročil, </w:t>
      </w:r>
      <w:r w:rsidR="002C3A87">
        <w:rPr>
          <w:sz w:val="20"/>
          <w:szCs w:val="20"/>
        </w:rPr>
        <w:t xml:space="preserve"> </w:t>
      </w:r>
      <w:r w:rsidRPr="007710B6">
        <w:rPr>
          <w:sz w:val="20"/>
          <w:szCs w:val="20"/>
        </w:rPr>
        <w:t>št. objave JN</w:t>
      </w:r>
      <w:bookmarkStart w:id="3" w:name="Besedilo15"/>
      <w:r w:rsidRPr="007710B6">
        <w:rPr>
          <w:sz w:val="20"/>
          <w:szCs w:val="20"/>
        </w:rPr>
        <w:fldChar w:fldCharType="begin">
          <w:ffData>
            <w:name w:val="Besedilo15"/>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rPr>
          <w:noProof/>
        </w:rPr>
        <w:t> </w:t>
      </w:r>
      <w:r w:rsidRPr="007710B6">
        <w:rPr>
          <w:noProof/>
        </w:rPr>
        <w:t> </w:t>
      </w:r>
      <w:r w:rsidRPr="007710B6">
        <w:rPr>
          <w:noProof/>
        </w:rPr>
        <w:t> </w:t>
      </w:r>
      <w:r w:rsidRPr="007710B6">
        <w:rPr>
          <w:noProof/>
        </w:rPr>
        <w:t> </w:t>
      </w:r>
      <w:r w:rsidRPr="007710B6">
        <w:rPr>
          <w:noProof/>
        </w:rPr>
        <w:t> </w:t>
      </w:r>
      <w:r w:rsidRPr="007710B6">
        <w:rPr>
          <w:sz w:val="20"/>
          <w:szCs w:val="20"/>
        </w:rPr>
        <w:fldChar w:fldCharType="end"/>
      </w:r>
      <w:bookmarkEnd w:id="3"/>
      <w:r w:rsidRPr="007710B6">
        <w:rPr>
          <w:sz w:val="20"/>
          <w:szCs w:val="20"/>
        </w:rPr>
        <w:t>/20</w:t>
      </w:r>
      <w:r w:rsidR="008376A3" w:rsidRPr="007710B6">
        <w:rPr>
          <w:sz w:val="20"/>
          <w:szCs w:val="20"/>
        </w:rPr>
        <w:t>2</w:t>
      </w:r>
      <w:r w:rsidR="00D42A8B">
        <w:rPr>
          <w:sz w:val="20"/>
          <w:szCs w:val="20"/>
        </w:rPr>
        <w:t>3</w:t>
      </w:r>
      <w:r w:rsidRPr="007710B6">
        <w:rPr>
          <w:sz w:val="20"/>
          <w:szCs w:val="20"/>
        </w:rPr>
        <w:t xml:space="preserve"> dne </w:t>
      </w:r>
      <w:r w:rsidRPr="007710B6">
        <w:rPr>
          <w:sz w:val="20"/>
          <w:szCs w:val="20"/>
        </w:rPr>
        <w:fldChar w:fldCharType="begin">
          <w:ffData>
            <w:name w:val="Besedilo16"/>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rPr>
          <w:noProof/>
        </w:rPr>
        <w:t> </w:t>
      </w:r>
      <w:r w:rsidRPr="007710B6">
        <w:rPr>
          <w:noProof/>
        </w:rPr>
        <w:t> </w:t>
      </w:r>
      <w:r w:rsidRPr="007710B6">
        <w:rPr>
          <w:noProof/>
        </w:rPr>
        <w:t> </w:t>
      </w:r>
      <w:r w:rsidRPr="007710B6">
        <w:rPr>
          <w:noProof/>
        </w:rPr>
        <w:t> </w:t>
      </w:r>
      <w:r w:rsidRPr="007710B6">
        <w:rPr>
          <w:noProof/>
        </w:rPr>
        <w:t> </w:t>
      </w:r>
      <w:r w:rsidRPr="007710B6">
        <w:rPr>
          <w:sz w:val="20"/>
          <w:szCs w:val="20"/>
        </w:rPr>
        <w:fldChar w:fldCharType="end"/>
      </w:r>
      <w:r w:rsidRPr="007710B6">
        <w:rPr>
          <w:sz w:val="20"/>
          <w:szCs w:val="20"/>
        </w:rPr>
        <w:t>. 20</w:t>
      </w:r>
      <w:r w:rsidR="008376A3" w:rsidRPr="007710B6">
        <w:rPr>
          <w:sz w:val="20"/>
          <w:szCs w:val="20"/>
        </w:rPr>
        <w:t>2</w:t>
      </w:r>
      <w:r w:rsidR="00D42A8B">
        <w:rPr>
          <w:sz w:val="20"/>
          <w:szCs w:val="20"/>
        </w:rPr>
        <w:t>3</w:t>
      </w:r>
      <w:r w:rsidRPr="007710B6">
        <w:rPr>
          <w:sz w:val="20"/>
          <w:szCs w:val="20"/>
        </w:rPr>
        <w:t xml:space="preserve"> in v Dodatku k Uradnemu listu EU z oznako </w:t>
      </w:r>
      <w:r w:rsidRPr="007710B6">
        <w:rPr>
          <w:sz w:val="20"/>
          <w:szCs w:val="20"/>
        </w:rPr>
        <w:fldChar w:fldCharType="begin">
          <w:ffData>
            <w:name w:val="Besedilo17"/>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rPr>
          <w:noProof/>
        </w:rPr>
        <w:t> </w:t>
      </w:r>
      <w:r w:rsidRPr="007710B6">
        <w:rPr>
          <w:noProof/>
        </w:rPr>
        <w:t> </w:t>
      </w:r>
      <w:r w:rsidRPr="007710B6">
        <w:rPr>
          <w:noProof/>
        </w:rPr>
        <w:t> </w:t>
      </w:r>
      <w:r w:rsidRPr="007710B6">
        <w:rPr>
          <w:noProof/>
        </w:rPr>
        <w:t> </w:t>
      </w:r>
      <w:r w:rsidRPr="007710B6">
        <w:rPr>
          <w:noProof/>
        </w:rPr>
        <w:t> </w:t>
      </w:r>
      <w:r w:rsidRPr="007710B6">
        <w:rPr>
          <w:sz w:val="20"/>
          <w:szCs w:val="20"/>
        </w:rPr>
        <w:fldChar w:fldCharType="end"/>
      </w:r>
      <w:r w:rsidRPr="007710B6">
        <w:rPr>
          <w:sz w:val="20"/>
          <w:szCs w:val="20"/>
        </w:rPr>
        <w:t xml:space="preserve">/S </w:t>
      </w:r>
      <w:r w:rsidRPr="007710B6">
        <w:rPr>
          <w:sz w:val="20"/>
          <w:szCs w:val="20"/>
        </w:rPr>
        <w:fldChar w:fldCharType="begin">
          <w:ffData>
            <w:name w:val="Besedilo18"/>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rPr>
          <w:noProof/>
        </w:rPr>
        <w:t> </w:t>
      </w:r>
      <w:r w:rsidRPr="007710B6">
        <w:rPr>
          <w:noProof/>
        </w:rPr>
        <w:t> </w:t>
      </w:r>
      <w:r w:rsidRPr="007710B6">
        <w:rPr>
          <w:noProof/>
        </w:rPr>
        <w:t> </w:t>
      </w:r>
      <w:r w:rsidRPr="007710B6">
        <w:rPr>
          <w:noProof/>
        </w:rPr>
        <w:t> </w:t>
      </w:r>
      <w:r w:rsidRPr="007710B6">
        <w:rPr>
          <w:noProof/>
        </w:rPr>
        <w:t> </w:t>
      </w:r>
      <w:r w:rsidRPr="007710B6">
        <w:rPr>
          <w:sz w:val="20"/>
          <w:szCs w:val="20"/>
        </w:rPr>
        <w:fldChar w:fldCharType="end"/>
      </w:r>
      <w:r w:rsidRPr="007710B6">
        <w:rPr>
          <w:sz w:val="20"/>
          <w:szCs w:val="20"/>
        </w:rPr>
        <w:t>-</w:t>
      </w:r>
      <w:r w:rsidRPr="007710B6">
        <w:rPr>
          <w:sz w:val="20"/>
          <w:szCs w:val="20"/>
        </w:rPr>
        <w:fldChar w:fldCharType="begin">
          <w:ffData>
            <w:name w:val="Besedilo19"/>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rPr>
          <w:noProof/>
        </w:rPr>
        <w:t> </w:t>
      </w:r>
      <w:r w:rsidRPr="007710B6">
        <w:rPr>
          <w:noProof/>
        </w:rPr>
        <w:t> </w:t>
      </w:r>
      <w:r w:rsidRPr="007710B6">
        <w:rPr>
          <w:noProof/>
        </w:rPr>
        <w:t> </w:t>
      </w:r>
      <w:r w:rsidRPr="007710B6">
        <w:rPr>
          <w:noProof/>
        </w:rPr>
        <w:t> </w:t>
      </w:r>
      <w:r w:rsidRPr="007710B6">
        <w:rPr>
          <w:noProof/>
        </w:rPr>
        <w:t> </w:t>
      </w:r>
      <w:r w:rsidRPr="007710B6">
        <w:rPr>
          <w:sz w:val="20"/>
          <w:szCs w:val="20"/>
        </w:rPr>
        <w:fldChar w:fldCharType="end"/>
      </w:r>
      <w:r w:rsidRPr="007710B6">
        <w:rPr>
          <w:sz w:val="20"/>
          <w:szCs w:val="20"/>
        </w:rPr>
        <w:t xml:space="preserve">, z dne </w:t>
      </w:r>
      <w:r w:rsidRPr="007710B6">
        <w:rPr>
          <w:sz w:val="20"/>
          <w:szCs w:val="20"/>
        </w:rPr>
        <w:fldChar w:fldCharType="begin">
          <w:ffData>
            <w:name w:val="Besedilo20"/>
            <w:enabled/>
            <w:calcOnExit w:val="0"/>
            <w:textInput/>
          </w:ffData>
        </w:fldChar>
      </w:r>
      <w:r w:rsidRPr="007710B6">
        <w:rPr>
          <w:sz w:val="20"/>
          <w:szCs w:val="20"/>
        </w:rPr>
        <w:instrText xml:space="preserve"> FORMTEXT </w:instrText>
      </w:r>
      <w:r w:rsidRPr="007710B6">
        <w:rPr>
          <w:sz w:val="20"/>
          <w:szCs w:val="20"/>
        </w:rPr>
      </w:r>
      <w:r w:rsidRPr="007710B6">
        <w:rPr>
          <w:sz w:val="20"/>
          <w:szCs w:val="20"/>
        </w:rPr>
        <w:fldChar w:fldCharType="separate"/>
      </w:r>
      <w:r w:rsidRPr="007710B6">
        <w:rPr>
          <w:noProof/>
        </w:rPr>
        <w:t> </w:t>
      </w:r>
      <w:r w:rsidRPr="007710B6">
        <w:rPr>
          <w:noProof/>
        </w:rPr>
        <w:t> </w:t>
      </w:r>
      <w:r w:rsidRPr="007710B6">
        <w:rPr>
          <w:noProof/>
        </w:rPr>
        <w:t> </w:t>
      </w:r>
      <w:r w:rsidRPr="007710B6">
        <w:rPr>
          <w:noProof/>
        </w:rPr>
        <w:t> </w:t>
      </w:r>
      <w:r w:rsidRPr="007710B6">
        <w:rPr>
          <w:noProof/>
        </w:rPr>
        <w:t> </w:t>
      </w:r>
      <w:r w:rsidRPr="007710B6">
        <w:rPr>
          <w:sz w:val="20"/>
          <w:szCs w:val="20"/>
        </w:rPr>
        <w:fldChar w:fldCharType="end"/>
      </w:r>
      <w:r w:rsidRPr="007710B6">
        <w:rPr>
          <w:sz w:val="20"/>
          <w:szCs w:val="20"/>
        </w:rPr>
        <w:t>. 20</w:t>
      </w:r>
      <w:r w:rsidR="008376A3" w:rsidRPr="007710B6">
        <w:rPr>
          <w:sz w:val="20"/>
          <w:szCs w:val="20"/>
        </w:rPr>
        <w:t>2</w:t>
      </w:r>
      <w:r w:rsidR="00D42A8B">
        <w:rPr>
          <w:sz w:val="20"/>
          <w:szCs w:val="20"/>
        </w:rPr>
        <w:t>3</w:t>
      </w:r>
      <w:r w:rsidRPr="007710B6">
        <w:rPr>
          <w:sz w:val="20"/>
          <w:szCs w:val="20"/>
        </w:rPr>
        <w:t>), katerega predmet je »</w:t>
      </w:r>
      <w:r w:rsidR="00EA4DFE" w:rsidRPr="007710B6">
        <w:rPr>
          <w:sz w:val="20"/>
          <w:szCs w:val="20"/>
        </w:rPr>
        <w:t>V</w:t>
      </w:r>
      <w:r w:rsidR="002B53E7" w:rsidRPr="007710B6">
        <w:rPr>
          <w:sz w:val="20"/>
          <w:szCs w:val="20"/>
        </w:rPr>
        <w:t xml:space="preserve">zdrževalne aktivnosti in nadgradnje </w:t>
      </w:r>
      <w:r w:rsidR="00EA4DFE" w:rsidRPr="007710B6">
        <w:rPr>
          <w:sz w:val="20"/>
          <w:szCs w:val="20"/>
        </w:rPr>
        <w:t>IS</w:t>
      </w:r>
      <w:r w:rsidR="002B53E7" w:rsidRPr="007710B6">
        <w:rPr>
          <w:sz w:val="20"/>
          <w:szCs w:val="20"/>
        </w:rPr>
        <w:t xml:space="preserve"> </w:t>
      </w:r>
      <w:r w:rsidR="00640235" w:rsidRPr="007710B6">
        <w:rPr>
          <w:sz w:val="20"/>
          <w:szCs w:val="20"/>
        </w:rPr>
        <w:t>Z</w:t>
      </w:r>
      <w:r w:rsidR="002B53E7" w:rsidRPr="007710B6">
        <w:rPr>
          <w:sz w:val="20"/>
          <w:szCs w:val="20"/>
        </w:rPr>
        <w:t>nanje«</w:t>
      </w:r>
      <w:r w:rsidR="00946B04" w:rsidRPr="007710B6">
        <w:rPr>
          <w:sz w:val="20"/>
          <w:szCs w:val="20"/>
        </w:rPr>
        <w:t>;</w:t>
      </w:r>
    </w:p>
    <w:p w14:paraId="5436DCCE" w14:textId="6B0CE45B" w:rsidR="00DC0D05" w:rsidRPr="007710B6" w:rsidRDefault="002B53E7" w:rsidP="00946B04">
      <w:pPr>
        <w:pStyle w:val="Odstavekseznama"/>
        <w:numPr>
          <w:ilvl w:val="0"/>
          <w:numId w:val="43"/>
        </w:numPr>
      </w:pPr>
      <w:r w:rsidRPr="007710B6">
        <w:rPr>
          <w:sz w:val="20"/>
          <w:szCs w:val="20"/>
        </w:rPr>
        <w:t xml:space="preserve">da </w:t>
      </w:r>
      <w:r w:rsidR="00192EF5" w:rsidRPr="007710B6">
        <w:rPr>
          <w:sz w:val="20"/>
          <w:szCs w:val="20"/>
        </w:rPr>
        <w:t>posamezni naročnik</w:t>
      </w:r>
      <w:r w:rsidRPr="007710B6">
        <w:rPr>
          <w:sz w:val="20"/>
          <w:szCs w:val="20"/>
        </w:rPr>
        <w:t xml:space="preserve"> in izvajalec na osnovi krovne pogodbe sklepata predmetno neposredno pogodbo (v nadaljevanju: pogodba);</w:t>
      </w:r>
    </w:p>
    <w:p w14:paraId="2B446DB2" w14:textId="51ED5945" w:rsidR="00946B04" w:rsidRPr="007710B6" w:rsidRDefault="00DC0D05" w:rsidP="00946B04">
      <w:pPr>
        <w:pStyle w:val="Odstavekseznama"/>
        <w:numPr>
          <w:ilvl w:val="0"/>
          <w:numId w:val="26"/>
        </w:numPr>
        <w:spacing w:before="240" w:line="260" w:lineRule="exact"/>
        <w:rPr>
          <w:rFonts w:cs="Arial"/>
          <w:sz w:val="20"/>
          <w:szCs w:val="20"/>
        </w:rPr>
      </w:pPr>
      <w:r w:rsidRPr="007710B6">
        <w:rPr>
          <w:rFonts w:cs="Arial"/>
          <w:sz w:val="20"/>
          <w:szCs w:val="20"/>
        </w:rPr>
        <w:t>se osebni podatki zaposlenih</w:t>
      </w:r>
      <w:r w:rsidR="00640235" w:rsidRPr="007710B6">
        <w:rPr>
          <w:rFonts w:cs="Arial"/>
          <w:sz w:val="20"/>
          <w:szCs w:val="20"/>
        </w:rPr>
        <w:t>,</w:t>
      </w:r>
      <w:r w:rsidRPr="007710B6">
        <w:rPr>
          <w:rFonts w:cs="Arial"/>
          <w:sz w:val="20"/>
          <w:szCs w:val="20"/>
        </w:rPr>
        <w:t xml:space="preserve"> navedenih v te</w:t>
      </w:r>
      <w:r w:rsidR="00640235" w:rsidRPr="007710B6">
        <w:rPr>
          <w:rFonts w:cs="Arial"/>
          <w:sz w:val="20"/>
          <w:szCs w:val="20"/>
        </w:rPr>
        <w:t>j</w:t>
      </w:r>
      <w:r w:rsidRPr="007710B6">
        <w:rPr>
          <w:rFonts w:cs="Arial"/>
          <w:sz w:val="20"/>
          <w:szCs w:val="20"/>
        </w:rPr>
        <w:t xml:space="preserve"> pogodbi</w:t>
      </w:r>
      <w:r w:rsidR="00640235" w:rsidRPr="007710B6">
        <w:rPr>
          <w:rFonts w:cs="Arial"/>
          <w:sz w:val="20"/>
          <w:szCs w:val="20"/>
        </w:rPr>
        <w:t>,</w:t>
      </w:r>
      <w:r w:rsidRPr="007710B6">
        <w:rPr>
          <w:rFonts w:cs="Arial"/>
          <w:sz w:val="20"/>
          <w:szCs w:val="20"/>
        </w:rPr>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EF03C50" w14:textId="6365B69E" w:rsidR="00DC0D05" w:rsidRPr="007710B6" w:rsidRDefault="00640235" w:rsidP="00DC0D05">
      <w:pPr>
        <w:pStyle w:val="Odstavekseznama"/>
        <w:numPr>
          <w:ilvl w:val="0"/>
          <w:numId w:val="26"/>
        </w:numPr>
        <w:spacing w:before="240" w:line="260" w:lineRule="exact"/>
        <w:rPr>
          <w:rFonts w:cs="Arial"/>
          <w:sz w:val="20"/>
          <w:szCs w:val="20"/>
        </w:rPr>
      </w:pPr>
      <w:r w:rsidRPr="007710B6">
        <w:rPr>
          <w:rFonts w:cs="Arial"/>
          <w:sz w:val="20"/>
          <w:szCs w:val="20"/>
        </w:rPr>
        <w:t xml:space="preserve">ima </w:t>
      </w:r>
      <w:r w:rsidR="00192EF5" w:rsidRPr="007710B6">
        <w:rPr>
          <w:rFonts w:cs="Arial"/>
          <w:sz w:val="20"/>
          <w:szCs w:val="20"/>
        </w:rPr>
        <w:t>posamezni naročnik</w:t>
      </w:r>
      <w:r w:rsidR="00DC0D05" w:rsidRPr="007710B6">
        <w:rPr>
          <w:rFonts w:cs="Arial"/>
          <w:sz w:val="20"/>
          <w:szCs w:val="20"/>
        </w:rPr>
        <w:t xml:space="preserve"> v skladu s Splošno uredbo o varstvu podatkov vlogo upravljavca;</w:t>
      </w:r>
    </w:p>
    <w:p w14:paraId="7D5926E7" w14:textId="50713AD0" w:rsidR="00946B04" w:rsidRPr="007710B6" w:rsidRDefault="00640235" w:rsidP="00946B04">
      <w:pPr>
        <w:pStyle w:val="Odstavekseznama"/>
        <w:numPr>
          <w:ilvl w:val="0"/>
          <w:numId w:val="26"/>
        </w:numPr>
        <w:spacing w:before="240" w:line="260" w:lineRule="exact"/>
        <w:rPr>
          <w:rFonts w:cs="Arial"/>
          <w:sz w:val="20"/>
          <w:szCs w:val="20"/>
        </w:rPr>
      </w:pPr>
      <w:r w:rsidRPr="007710B6">
        <w:rPr>
          <w:rFonts w:cs="Arial"/>
          <w:sz w:val="20"/>
          <w:szCs w:val="20"/>
        </w:rPr>
        <w:t xml:space="preserve">ima </w:t>
      </w:r>
      <w:r w:rsidR="00DC0D05" w:rsidRPr="007710B6">
        <w:rPr>
          <w:rFonts w:cs="Arial"/>
          <w:sz w:val="20"/>
          <w:szCs w:val="20"/>
        </w:rPr>
        <w:t>izvajalec v skladu s Splošno uredbo o varstvu podatkov vlogo obdelovalca;</w:t>
      </w:r>
    </w:p>
    <w:p w14:paraId="3E854259" w14:textId="0D09C134" w:rsidR="00DC0D05" w:rsidRPr="007710B6" w:rsidRDefault="00DC0D05" w:rsidP="00DC0D05">
      <w:pPr>
        <w:pStyle w:val="Odstavekseznama"/>
        <w:numPr>
          <w:ilvl w:val="0"/>
          <w:numId w:val="26"/>
        </w:numPr>
        <w:spacing w:before="240" w:line="260" w:lineRule="exact"/>
        <w:rPr>
          <w:rFonts w:cs="Arial"/>
          <w:sz w:val="20"/>
          <w:szCs w:val="20"/>
        </w:rPr>
      </w:pPr>
      <w:r w:rsidRPr="007710B6">
        <w:rPr>
          <w:rFonts w:cs="Arial"/>
          <w:sz w:val="20"/>
          <w:szCs w:val="20"/>
        </w:rPr>
        <w:t>ima ta pogodba 3 priloge, ki so sestavni del določil te pogodbe</w:t>
      </w:r>
      <w:r w:rsidR="00640235" w:rsidRPr="007710B6">
        <w:rPr>
          <w:rFonts w:cs="Arial"/>
          <w:sz w:val="20"/>
          <w:szCs w:val="20"/>
        </w:rPr>
        <w:t>,</w:t>
      </w:r>
      <w:r w:rsidRPr="007710B6">
        <w:rPr>
          <w:rFonts w:cs="Arial"/>
          <w:sz w:val="20"/>
          <w:szCs w:val="20"/>
        </w:rPr>
        <w:t xml:space="preserve"> in sicer:</w:t>
      </w:r>
    </w:p>
    <w:p w14:paraId="0CEF2D36" w14:textId="6BE9E782" w:rsidR="00DC0D05" w:rsidRPr="007710B6" w:rsidRDefault="00DC0D05" w:rsidP="00721C2F">
      <w:pPr>
        <w:pStyle w:val="Odstavekseznama"/>
        <w:numPr>
          <w:ilvl w:val="1"/>
          <w:numId w:val="26"/>
        </w:numPr>
        <w:spacing w:before="240" w:line="260" w:lineRule="exact"/>
        <w:rPr>
          <w:rFonts w:cs="Arial"/>
          <w:sz w:val="20"/>
          <w:szCs w:val="20"/>
        </w:rPr>
      </w:pPr>
      <w:r w:rsidRPr="007710B6">
        <w:rPr>
          <w:rFonts w:cs="Arial"/>
          <w:sz w:val="20"/>
          <w:szCs w:val="20"/>
        </w:rPr>
        <w:t>Priloga A vsebuje podrobnosti o obdelavi osebnih podatkov, vključno z namenom in naravo obdelave, vrstami osebnih podatkov, kategorijami posameznikov, na katere se nanašajo osebni podatki, in trajanjem obdelave</w:t>
      </w:r>
      <w:r w:rsidR="00640235" w:rsidRPr="007710B6">
        <w:rPr>
          <w:rFonts w:cs="Arial"/>
          <w:sz w:val="20"/>
          <w:szCs w:val="20"/>
        </w:rPr>
        <w:t>;</w:t>
      </w:r>
    </w:p>
    <w:p w14:paraId="585BAC06" w14:textId="07634996" w:rsidR="00DC0D05" w:rsidRPr="007710B6" w:rsidRDefault="00DC0D05" w:rsidP="00721C2F">
      <w:pPr>
        <w:pStyle w:val="Odstavekseznama"/>
        <w:numPr>
          <w:ilvl w:val="1"/>
          <w:numId w:val="26"/>
        </w:numPr>
        <w:spacing w:before="240" w:line="260" w:lineRule="exact"/>
        <w:rPr>
          <w:rFonts w:cs="Arial"/>
          <w:sz w:val="20"/>
          <w:szCs w:val="20"/>
        </w:rPr>
      </w:pPr>
      <w:r w:rsidRPr="007710B6">
        <w:rPr>
          <w:rFonts w:cs="Arial"/>
          <w:sz w:val="20"/>
          <w:szCs w:val="20"/>
        </w:rPr>
        <w:t>Priloga B vsebuje seznam pod-obdelovalcev, ki opravljajo naloge v času podpisa pogodbe</w:t>
      </w:r>
      <w:r w:rsidR="00640235" w:rsidRPr="007710B6">
        <w:rPr>
          <w:rFonts w:cs="Arial"/>
          <w:sz w:val="20"/>
          <w:szCs w:val="20"/>
        </w:rPr>
        <w:t>;</w:t>
      </w:r>
    </w:p>
    <w:p w14:paraId="4FE35831" w14:textId="77777777" w:rsidR="00DC0D05" w:rsidRPr="007710B6" w:rsidRDefault="00DC0D05" w:rsidP="00721C2F">
      <w:pPr>
        <w:pStyle w:val="Odstavekseznama"/>
        <w:numPr>
          <w:ilvl w:val="1"/>
          <w:numId w:val="26"/>
        </w:numPr>
        <w:spacing w:before="240" w:line="260" w:lineRule="exact"/>
        <w:rPr>
          <w:rFonts w:cs="Arial"/>
          <w:sz w:val="20"/>
          <w:szCs w:val="20"/>
        </w:rPr>
      </w:pPr>
      <w:r w:rsidRPr="007710B6">
        <w:rPr>
          <w:rFonts w:cs="Arial"/>
          <w:sz w:val="20"/>
          <w:szCs w:val="20"/>
        </w:rPr>
        <w:lastRenderedPageBreak/>
        <w:t>Priloga C vsebuje navodila upravljavca glede obdelave osebnih podatkov, minimalni nabor zahtev glede varnosti podatkov in opis poteka revizij nad delovanjem obdelovalca in pod-obdelovalcev.</w:t>
      </w:r>
    </w:p>
    <w:p w14:paraId="35462576" w14:textId="77777777" w:rsidR="00DE6016" w:rsidRPr="007710B6" w:rsidRDefault="00DE6016" w:rsidP="00D42A8B">
      <w:pPr>
        <w:pStyle w:val="pogodbaleni"/>
      </w:pPr>
      <w:r w:rsidRPr="007710B6">
        <w:t>člen</w:t>
      </w:r>
    </w:p>
    <w:p w14:paraId="0299A1AC" w14:textId="77777777" w:rsidR="008376A3" w:rsidRPr="007710B6" w:rsidRDefault="00DE6016" w:rsidP="00DE6016">
      <w:pPr>
        <w:rPr>
          <w:rFonts w:cs="Arial"/>
          <w:sz w:val="20"/>
          <w:szCs w:val="20"/>
        </w:rPr>
      </w:pPr>
      <w:r w:rsidRPr="007710B6">
        <w:rPr>
          <w:rFonts w:cs="Arial"/>
          <w:sz w:val="20"/>
          <w:szCs w:val="20"/>
        </w:rPr>
        <w:t xml:space="preserve">Za vse, kar ni določeno v neposredni pogodbi, se uporabljajo določbe krovne pogodbe. </w:t>
      </w:r>
    </w:p>
    <w:p w14:paraId="44FF9D22" w14:textId="77777777" w:rsidR="008376A3" w:rsidRPr="007710B6" w:rsidRDefault="008376A3" w:rsidP="00DE6016">
      <w:pPr>
        <w:rPr>
          <w:rFonts w:cs="Arial"/>
          <w:sz w:val="20"/>
          <w:szCs w:val="20"/>
        </w:rPr>
      </w:pPr>
    </w:p>
    <w:p w14:paraId="352CADED" w14:textId="528A4535" w:rsidR="00DE6016" w:rsidRPr="007710B6" w:rsidRDefault="00DE6016" w:rsidP="00DE6016">
      <w:pPr>
        <w:rPr>
          <w:rFonts w:cs="Arial"/>
          <w:sz w:val="20"/>
          <w:szCs w:val="20"/>
        </w:rPr>
      </w:pPr>
      <w:r w:rsidRPr="007710B6">
        <w:rPr>
          <w:rFonts w:cs="Arial"/>
          <w:sz w:val="20"/>
          <w:szCs w:val="20"/>
        </w:rPr>
        <w:t>Izvajalec in posamezni naročnik</w:t>
      </w:r>
      <w:r w:rsidR="007E45C9" w:rsidRPr="007710B6">
        <w:rPr>
          <w:rFonts w:cs="Arial"/>
          <w:sz w:val="20"/>
          <w:szCs w:val="20"/>
        </w:rPr>
        <w:t xml:space="preserve"> </w:t>
      </w:r>
      <w:r w:rsidRPr="007710B6">
        <w:rPr>
          <w:rFonts w:cs="Arial"/>
          <w:sz w:val="20"/>
          <w:szCs w:val="20"/>
        </w:rPr>
        <w:t xml:space="preserve">sta dolžna spoštovati določila krovne pogodbe. </w:t>
      </w:r>
    </w:p>
    <w:p w14:paraId="0465D1EA" w14:textId="1D3C0994" w:rsidR="00816DFA" w:rsidRPr="007710B6" w:rsidRDefault="00816DFA" w:rsidP="00DE6016">
      <w:pPr>
        <w:rPr>
          <w:rFonts w:cs="Arial"/>
          <w:sz w:val="20"/>
          <w:szCs w:val="20"/>
        </w:rPr>
      </w:pPr>
    </w:p>
    <w:p w14:paraId="5132A079" w14:textId="77777777" w:rsidR="00816DFA" w:rsidRPr="007710B6" w:rsidRDefault="00816DFA" w:rsidP="00DE6016">
      <w:pPr>
        <w:rPr>
          <w:rFonts w:cs="Arial"/>
          <w:sz w:val="20"/>
          <w:szCs w:val="20"/>
        </w:rPr>
      </w:pPr>
    </w:p>
    <w:p w14:paraId="1E433114" w14:textId="77777777" w:rsidR="00DE6016" w:rsidRPr="007710B6" w:rsidRDefault="00DE6016" w:rsidP="007710B6">
      <w:pPr>
        <w:pStyle w:val="Naslov1"/>
      </w:pPr>
      <w:r w:rsidRPr="007710B6">
        <w:t>PREDMET NEPOSREDNE POGODBE</w:t>
      </w:r>
    </w:p>
    <w:p w14:paraId="335C74FF" w14:textId="77777777" w:rsidR="00DE6016" w:rsidRPr="007710B6" w:rsidRDefault="00DE6016" w:rsidP="00D42A8B">
      <w:pPr>
        <w:pStyle w:val="pogodbaleni"/>
      </w:pPr>
      <w:r w:rsidRPr="007710B6">
        <w:t>člen</w:t>
      </w:r>
    </w:p>
    <w:p w14:paraId="7D090831" w14:textId="1D2784A2" w:rsidR="00BA5264" w:rsidRPr="007710B6" w:rsidRDefault="00BA5264" w:rsidP="00BA5264">
      <w:pPr>
        <w:spacing w:line="260" w:lineRule="atLeast"/>
        <w:rPr>
          <w:rFonts w:cs="Arial"/>
          <w:color w:val="000000"/>
          <w:sz w:val="20"/>
          <w:szCs w:val="20"/>
        </w:rPr>
      </w:pPr>
      <w:r w:rsidRPr="007710B6">
        <w:rPr>
          <w:rFonts w:cs="Arial"/>
          <w:sz w:val="20"/>
          <w:szCs w:val="20"/>
        </w:rPr>
        <w:t xml:space="preserve">Predmet pogodbe so »Vzdrževalne aktivnosti in nadgradnje IS Znanje«, </w:t>
      </w:r>
      <w:r w:rsidRPr="007710B6">
        <w:rPr>
          <w:rFonts w:cs="Arial"/>
          <w:color w:val="000000"/>
          <w:sz w:val="20"/>
          <w:szCs w:val="20"/>
        </w:rPr>
        <w:t>ki vključuje naslednje aktivnosti:</w:t>
      </w:r>
    </w:p>
    <w:p w14:paraId="5E8C2F5E" w14:textId="03A6E5E4" w:rsidR="00BA5264" w:rsidRPr="007710B6" w:rsidRDefault="00612A99" w:rsidP="00BA5264">
      <w:pPr>
        <w:pStyle w:val="Odstavekseznama"/>
        <w:numPr>
          <w:ilvl w:val="0"/>
          <w:numId w:val="17"/>
        </w:numPr>
        <w:spacing w:line="252" w:lineRule="auto"/>
        <w:rPr>
          <w:rFonts w:cs="Arial"/>
          <w:color w:val="000000"/>
          <w:sz w:val="20"/>
          <w:szCs w:val="20"/>
        </w:rPr>
      </w:pPr>
      <w:r>
        <w:rPr>
          <w:rFonts w:cs="Arial"/>
          <w:color w:val="000000"/>
          <w:sz w:val="20"/>
          <w:szCs w:val="20"/>
        </w:rPr>
        <w:t>S</w:t>
      </w:r>
      <w:r w:rsidR="00721C2F" w:rsidRPr="007710B6">
        <w:rPr>
          <w:rFonts w:cs="Arial"/>
          <w:color w:val="000000"/>
          <w:sz w:val="20"/>
          <w:szCs w:val="20"/>
        </w:rPr>
        <w:t>tanje pripravljenosti</w:t>
      </w:r>
      <w:r w:rsidR="00BA5264" w:rsidRPr="007710B6">
        <w:rPr>
          <w:rFonts w:cs="Arial"/>
          <w:color w:val="000000"/>
          <w:sz w:val="20"/>
          <w:szCs w:val="20"/>
        </w:rPr>
        <w:t xml:space="preserve">: </w:t>
      </w:r>
      <w:r w:rsidR="00D42A8B">
        <w:rPr>
          <w:rFonts w:cs="Arial"/>
          <w:color w:val="000000"/>
          <w:sz w:val="20"/>
          <w:szCs w:val="20"/>
        </w:rPr>
        <w:t>31</w:t>
      </w:r>
      <w:r w:rsidR="007710B6" w:rsidRPr="007710B6">
        <w:rPr>
          <w:rFonts w:cs="Arial"/>
          <w:sz w:val="20"/>
          <w:szCs w:val="20"/>
        </w:rPr>
        <w:t xml:space="preserve"> </w:t>
      </w:r>
      <w:r w:rsidR="00BA5264" w:rsidRPr="007710B6">
        <w:rPr>
          <w:rFonts w:cs="Arial"/>
          <w:color w:val="000000"/>
          <w:sz w:val="20"/>
          <w:szCs w:val="20"/>
        </w:rPr>
        <w:t>mesecev</w:t>
      </w:r>
      <w:r w:rsidR="00D70FA9">
        <w:rPr>
          <w:rFonts w:cs="Arial"/>
          <w:color w:val="000000"/>
          <w:sz w:val="20"/>
          <w:szCs w:val="20"/>
        </w:rPr>
        <w:t>;</w:t>
      </w:r>
    </w:p>
    <w:p w14:paraId="430214D2" w14:textId="34CDFF7F" w:rsidR="00BA5264" w:rsidRDefault="00612A99" w:rsidP="00BA5264">
      <w:pPr>
        <w:pStyle w:val="Odstavekseznama"/>
        <w:numPr>
          <w:ilvl w:val="0"/>
          <w:numId w:val="17"/>
        </w:numPr>
        <w:spacing w:line="252" w:lineRule="auto"/>
        <w:rPr>
          <w:rFonts w:cs="Arial"/>
          <w:color w:val="000000"/>
          <w:sz w:val="20"/>
          <w:szCs w:val="20"/>
        </w:rPr>
      </w:pPr>
      <w:r>
        <w:rPr>
          <w:rFonts w:cs="Arial"/>
          <w:color w:val="000000"/>
          <w:sz w:val="20"/>
          <w:szCs w:val="20"/>
        </w:rPr>
        <w:t>P</w:t>
      </w:r>
      <w:r w:rsidR="00BA5264" w:rsidRPr="007710B6">
        <w:rPr>
          <w:rFonts w:cs="Arial"/>
          <w:color w:val="000000"/>
          <w:sz w:val="20"/>
          <w:szCs w:val="20"/>
        </w:rPr>
        <w:t xml:space="preserve">odpora </w:t>
      </w:r>
      <w:r>
        <w:rPr>
          <w:rFonts w:cs="Arial"/>
          <w:color w:val="000000"/>
          <w:sz w:val="20"/>
          <w:szCs w:val="20"/>
        </w:rPr>
        <w:t xml:space="preserve">posameznemu </w:t>
      </w:r>
      <w:r w:rsidR="00BA5264" w:rsidRPr="007710B6">
        <w:rPr>
          <w:rFonts w:cs="Arial"/>
          <w:color w:val="000000"/>
          <w:sz w:val="20"/>
          <w:szCs w:val="20"/>
        </w:rPr>
        <w:t>naročniku:</w:t>
      </w:r>
      <w:r w:rsidR="00860868" w:rsidRPr="007710B6">
        <w:rPr>
          <w:rFonts w:cs="Arial"/>
          <w:color w:val="000000"/>
          <w:sz w:val="20"/>
          <w:szCs w:val="20"/>
        </w:rPr>
        <w:t xml:space="preserve"> </w:t>
      </w:r>
      <w:r w:rsidR="00721C2F" w:rsidRPr="007710B6">
        <w:rPr>
          <w:rFonts w:cs="Arial"/>
          <w:color w:val="000000"/>
          <w:sz w:val="20"/>
          <w:szCs w:val="20"/>
        </w:rPr>
        <w:t>340</w:t>
      </w:r>
      <w:r w:rsidR="00860868" w:rsidRPr="007710B6">
        <w:rPr>
          <w:rFonts w:cs="Arial"/>
          <w:color w:val="000000"/>
          <w:sz w:val="20"/>
          <w:szCs w:val="20"/>
        </w:rPr>
        <w:t xml:space="preserve"> </w:t>
      </w:r>
      <w:r w:rsidR="00BA5264" w:rsidRPr="007710B6">
        <w:rPr>
          <w:rFonts w:cs="Arial"/>
          <w:color w:val="000000"/>
          <w:sz w:val="20"/>
          <w:szCs w:val="20"/>
        </w:rPr>
        <w:t>ur</w:t>
      </w:r>
      <w:r w:rsidR="00D70FA9">
        <w:rPr>
          <w:rFonts w:cs="Arial"/>
          <w:color w:val="000000"/>
          <w:sz w:val="20"/>
          <w:szCs w:val="20"/>
        </w:rPr>
        <w:t>;</w:t>
      </w:r>
    </w:p>
    <w:p w14:paraId="5F8A3459" w14:textId="5DCF704B" w:rsidR="00D74B82" w:rsidRPr="007710B6" w:rsidRDefault="00D74B82" w:rsidP="00BA5264">
      <w:pPr>
        <w:pStyle w:val="Odstavekseznama"/>
        <w:numPr>
          <w:ilvl w:val="0"/>
          <w:numId w:val="17"/>
        </w:numPr>
        <w:spacing w:line="252" w:lineRule="auto"/>
        <w:rPr>
          <w:rFonts w:cs="Arial"/>
          <w:color w:val="000000"/>
          <w:sz w:val="20"/>
          <w:szCs w:val="20"/>
        </w:rPr>
      </w:pPr>
      <w:r w:rsidRPr="00D74B82">
        <w:rPr>
          <w:rFonts w:cs="Arial"/>
          <w:color w:val="000000"/>
          <w:sz w:val="20"/>
          <w:szCs w:val="20"/>
        </w:rPr>
        <w:t>Računalniške storitve v povezavi z nadgradnjami</w:t>
      </w:r>
      <w:r>
        <w:rPr>
          <w:rFonts w:cs="Arial"/>
          <w:color w:val="000000"/>
          <w:sz w:val="20"/>
          <w:szCs w:val="20"/>
        </w:rPr>
        <w:t>: 120 ur</w:t>
      </w:r>
      <w:r w:rsidR="00D70FA9">
        <w:rPr>
          <w:rFonts w:cs="Arial"/>
          <w:color w:val="000000"/>
          <w:sz w:val="20"/>
          <w:szCs w:val="20"/>
        </w:rPr>
        <w:t>;</w:t>
      </w:r>
    </w:p>
    <w:p w14:paraId="41E596CD" w14:textId="7A13E02F" w:rsidR="00BA5264" w:rsidRPr="007710B6" w:rsidRDefault="00612A99" w:rsidP="00BA5264">
      <w:pPr>
        <w:pStyle w:val="Odstavekseznama"/>
        <w:numPr>
          <w:ilvl w:val="0"/>
          <w:numId w:val="17"/>
        </w:numPr>
        <w:spacing w:after="160" w:line="252" w:lineRule="auto"/>
        <w:jc w:val="left"/>
        <w:rPr>
          <w:rFonts w:cs="Arial"/>
          <w:color w:val="000000"/>
          <w:sz w:val="20"/>
          <w:szCs w:val="20"/>
        </w:rPr>
      </w:pPr>
      <w:r>
        <w:rPr>
          <w:rFonts w:cs="Arial"/>
          <w:color w:val="000000"/>
          <w:sz w:val="20"/>
          <w:szCs w:val="20"/>
        </w:rPr>
        <w:t>I</w:t>
      </w:r>
      <w:r w:rsidR="00721C2F" w:rsidRPr="007710B6">
        <w:rPr>
          <w:rFonts w:cs="Arial"/>
          <w:sz w:val="20"/>
          <w:szCs w:val="20"/>
          <w:shd w:val="clear" w:color="auto" w:fill="FFFFFF"/>
        </w:rPr>
        <w:t>zvedba nadgradnje in spremembe informacijskega sistema</w:t>
      </w:r>
      <w:r w:rsidR="00946B04" w:rsidRPr="007710B6">
        <w:rPr>
          <w:rFonts w:cs="Arial"/>
          <w:sz w:val="20"/>
          <w:szCs w:val="20"/>
          <w:shd w:val="clear" w:color="auto" w:fill="FFFFFF"/>
        </w:rPr>
        <w:t xml:space="preserve">: </w:t>
      </w:r>
      <w:r w:rsidR="00B46DD0" w:rsidRPr="007710B6">
        <w:rPr>
          <w:rFonts w:cs="Arial"/>
          <w:sz w:val="20"/>
          <w:szCs w:val="20"/>
        </w:rPr>
        <w:t>1</w:t>
      </w:r>
      <w:r w:rsidR="00D74B82">
        <w:rPr>
          <w:rFonts w:cs="Arial"/>
          <w:sz w:val="20"/>
          <w:szCs w:val="20"/>
        </w:rPr>
        <w:t>.824</w:t>
      </w:r>
      <w:r w:rsidR="00860868" w:rsidRPr="007710B6">
        <w:rPr>
          <w:rFonts w:cs="Arial"/>
          <w:sz w:val="20"/>
          <w:szCs w:val="20"/>
        </w:rPr>
        <w:t xml:space="preserve"> </w:t>
      </w:r>
      <w:r w:rsidR="00BA5264" w:rsidRPr="007710B6">
        <w:rPr>
          <w:rFonts w:cs="Arial"/>
          <w:sz w:val="20"/>
          <w:szCs w:val="20"/>
        </w:rPr>
        <w:t>ur</w:t>
      </w:r>
      <w:r w:rsidR="00D70FA9">
        <w:rPr>
          <w:rFonts w:cs="Arial"/>
          <w:sz w:val="20"/>
          <w:szCs w:val="20"/>
        </w:rPr>
        <w:t>.</w:t>
      </w:r>
      <w:r w:rsidR="00BA5264" w:rsidRPr="007710B6">
        <w:rPr>
          <w:rFonts w:cs="Arial"/>
          <w:sz w:val="20"/>
          <w:szCs w:val="20"/>
        </w:rPr>
        <w:t xml:space="preserve"> </w:t>
      </w:r>
    </w:p>
    <w:p w14:paraId="29D80B2D" w14:textId="3423651B" w:rsidR="00CA523A" w:rsidRDefault="00CA523A" w:rsidP="00CA523A">
      <w:pPr>
        <w:spacing w:after="160" w:line="252" w:lineRule="auto"/>
        <w:jc w:val="left"/>
        <w:rPr>
          <w:rFonts w:cs="Arial"/>
          <w:color w:val="000000"/>
          <w:sz w:val="20"/>
          <w:szCs w:val="20"/>
        </w:rPr>
      </w:pPr>
      <w:r w:rsidRPr="007710B6">
        <w:rPr>
          <w:rFonts w:cs="Arial"/>
          <w:color w:val="000000"/>
          <w:sz w:val="20"/>
          <w:szCs w:val="20"/>
        </w:rPr>
        <w:t>Posamezni naročnik si pridržuje pravico, da ne porabi vseh navedenih količin za posamezno aktivnost.</w:t>
      </w:r>
    </w:p>
    <w:p w14:paraId="0DF6AC6F" w14:textId="4304A8C6" w:rsidR="008376A3" w:rsidRPr="00A96606" w:rsidRDefault="00946B04" w:rsidP="00D42A8B">
      <w:pPr>
        <w:pStyle w:val="pogodbaleni"/>
      </w:pPr>
      <w:r w:rsidRPr="00A96606">
        <w:t>č</w:t>
      </w:r>
      <w:r w:rsidR="008376A3" w:rsidRPr="00A96606">
        <w:t>len</w:t>
      </w:r>
    </w:p>
    <w:p w14:paraId="54EAEDA5" w14:textId="2536CE2C" w:rsidR="008376A3" w:rsidRDefault="00192EF5" w:rsidP="008376A3">
      <w:pPr>
        <w:pStyle w:val="Glava"/>
        <w:tabs>
          <w:tab w:val="clear" w:pos="4536"/>
          <w:tab w:val="clear" w:pos="9072"/>
        </w:tabs>
        <w:rPr>
          <w:rFonts w:eastAsia="Calibri" w:cs="Arial"/>
          <w:sz w:val="20"/>
          <w:szCs w:val="20"/>
          <w:lang w:eastAsia="en-US"/>
        </w:rPr>
      </w:pPr>
      <w:r w:rsidRPr="007710B6">
        <w:rPr>
          <w:rFonts w:eastAsia="Calibri" w:cs="Arial"/>
          <w:sz w:val="20"/>
          <w:szCs w:val="20"/>
          <w:lang w:eastAsia="en-US"/>
        </w:rPr>
        <w:t>Posamezni naročnik</w:t>
      </w:r>
      <w:r w:rsidR="008376A3" w:rsidRPr="007710B6">
        <w:rPr>
          <w:rFonts w:eastAsia="Calibri" w:cs="Arial"/>
          <w:sz w:val="20"/>
          <w:szCs w:val="20"/>
          <w:lang w:eastAsia="en-US"/>
        </w:rPr>
        <w:t xml:space="preserve"> kot upravljavec osebnih podatkov, ki se nahajajo v njegovih informacijskih sistemih, s to pogodbo pooblašča izvajalca za obdelovalca osebnih podatkov v smislu Splošne uredbe o varstvu podatkov, in sicer izključno za namene zagotavljanja storitev v skladu s to pogodbo.</w:t>
      </w:r>
    </w:p>
    <w:p w14:paraId="42903E02" w14:textId="77777777" w:rsidR="00D74B82" w:rsidRPr="007710B6" w:rsidRDefault="00D74B82" w:rsidP="008376A3">
      <w:pPr>
        <w:pStyle w:val="Glava"/>
        <w:tabs>
          <w:tab w:val="clear" w:pos="4536"/>
          <w:tab w:val="clear" w:pos="9072"/>
        </w:tabs>
        <w:rPr>
          <w:rFonts w:eastAsia="Calibri" w:cs="Arial"/>
          <w:sz w:val="20"/>
          <w:szCs w:val="20"/>
          <w:lang w:eastAsia="en-US"/>
        </w:rPr>
      </w:pPr>
    </w:p>
    <w:p w14:paraId="32FA8AE8" w14:textId="77777777" w:rsidR="00DE6016" w:rsidRPr="007710B6" w:rsidRDefault="00DE6016" w:rsidP="00DE6016">
      <w:pPr>
        <w:rPr>
          <w:rFonts w:cs="Arial"/>
          <w:sz w:val="20"/>
          <w:szCs w:val="20"/>
        </w:rPr>
      </w:pPr>
    </w:p>
    <w:p w14:paraId="50AFA931" w14:textId="77777777" w:rsidR="00DE6016" w:rsidRPr="007710B6" w:rsidRDefault="00DE6016" w:rsidP="007710B6">
      <w:pPr>
        <w:pStyle w:val="Naslov1"/>
      </w:pPr>
      <w:r w:rsidRPr="007710B6">
        <w:t>CENE, VREDNOST NEPOSREDNE POGODBE IN PLAČILNI POGOJI</w:t>
      </w:r>
    </w:p>
    <w:p w14:paraId="129FB5AD" w14:textId="77777777" w:rsidR="00DE6016" w:rsidRPr="00A96606" w:rsidRDefault="00DE6016" w:rsidP="00D42A8B">
      <w:pPr>
        <w:pStyle w:val="pogodbaleni"/>
      </w:pPr>
      <w:r w:rsidRPr="00A96606">
        <w:t>člen</w:t>
      </w:r>
    </w:p>
    <w:p w14:paraId="453E11F7" w14:textId="30635C54" w:rsidR="00DE6016" w:rsidRPr="007710B6" w:rsidRDefault="00DE6016" w:rsidP="00DE6016">
      <w:pPr>
        <w:rPr>
          <w:rFonts w:cs="Arial"/>
          <w:sz w:val="20"/>
          <w:szCs w:val="20"/>
        </w:rPr>
      </w:pPr>
      <w:r w:rsidRPr="007710B6">
        <w:rPr>
          <w:rFonts w:cs="Arial"/>
          <w:sz w:val="20"/>
          <w:szCs w:val="20"/>
        </w:rPr>
        <w:t xml:space="preserve">Skupna vrednost neposredne pogodbe je </w:t>
      </w:r>
      <w:r w:rsidR="002A7B28" w:rsidRPr="007710B6">
        <w:rPr>
          <w:rFonts w:cs="Arial"/>
          <w:sz w:val="20"/>
        </w:rPr>
        <w:fldChar w:fldCharType="begin">
          <w:ffData>
            <w:name w:val="Besedilo2"/>
            <w:enabled/>
            <w:calcOnExit w:val="0"/>
            <w:textInput/>
          </w:ffData>
        </w:fldChar>
      </w:r>
      <w:r w:rsidR="002A7B28" w:rsidRPr="007710B6">
        <w:rPr>
          <w:rFonts w:cs="Arial"/>
          <w:sz w:val="20"/>
        </w:rPr>
        <w:instrText xml:space="preserve"> FORMTEXT </w:instrText>
      </w:r>
      <w:r w:rsidR="002A7B28" w:rsidRPr="007710B6">
        <w:rPr>
          <w:rFonts w:cs="Arial"/>
          <w:sz w:val="20"/>
        </w:rPr>
      </w:r>
      <w:r w:rsidR="002A7B28" w:rsidRPr="007710B6">
        <w:rPr>
          <w:rFonts w:cs="Arial"/>
          <w:sz w:val="20"/>
        </w:rPr>
        <w:fldChar w:fldCharType="separate"/>
      </w:r>
      <w:r w:rsidR="002A7B28" w:rsidRPr="007710B6">
        <w:rPr>
          <w:rFonts w:cs="Arial"/>
          <w:sz w:val="20"/>
        </w:rPr>
        <w:t> </w:t>
      </w:r>
      <w:r w:rsidR="002A7B28" w:rsidRPr="007710B6">
        <w:rPr>
          <w:rFonts w:cs="Arial"/>
          <w:sz w:val="20"/>
        </w:rPr>
        <w:t> </w:t>
      </w:r>
      <w:r w:rsidR="002A7B28" w:rsidRPr="007710B6">
        <w:rPr>
          <w:rFonts w:cs="Arial"/>
          <w:sz w:val="20"/>
        </w:rPr>
        <w:t> </w:t>
      </w:r>
      <w:r w:rsidR="002A7B28" w:rsidRPr="007710B6">
        <w:rPr>
          <w:rFonts w:cs="Arial"/>
          <w:sz w:val="20"/>
        </w:rPr>
        <w:t> </w:t>
      </w:r>
      <w:r w:rsidR="002A7B28" w:rsidRPr="007710B6">
        <w:rPr>
          <w:rFonts w:cs="Arial"/>
          <w:sz w:val="20"/>
        </w:rPr>
        <w:t> </w:t>
      </w:r>
      <w:r w:rsidR="002A7B28" w:rsidRPr="007710B6">
        <w:rPr>
          <w:rFonts w:cs="Arial"/>
          <w:sz w:val="20"/>
        </w:rPr>
        <w:fldChar w:fldCharType="end"/>
      </w:r>
      <w:r w:rsidR="00544486">
        <w:rPr>
          <w:rFonts w:cs="Arial"/>
          <w:sz w:val="20"/>
        </w:rPr>
        <w:t xml:space="preserve"> </w:t>
      </w:r>
      <w:r w:rsidRPr="007710B6">
        <w:rPr>
          <w:rFonts w:cs="Arial"/>
          <w:sz w:val="20"/>
          <w:szCs w:val="20"/>
        </w:rPr>
        <w:t xml:space="preserve">EUR (z besedo: </w:t>
      </w:r>
      <w:r w:rsidR="004B47B3" w:rsidRPr="007710B6">
        <w:rPr>
          <w:rFonts w:cs="Arial"/>
          <w:sz w:val="20"/>
        </w:rPr>
        <w:fldChar w:fldCharType="begin">
          <w:ffData>
            <w:name w:val="Besedilo2"/>
            <w:enabled/>
            <w:calcOnExit w:val="0"/>
            <w:textInput/>
          </w:ffData>
        </w:fldChar>
      </w:r>
      <w:r w:rsidR="004B47B3" w:rsidRPr="007710B6">
        <w:rPr>
          <w:rFonts w:cs="Arial"/>
          <w:sz w:val="20"/>
        </w:rPr>
        <w:instrText xml:space="preserve"> FORMTEXT </w:instrText>
      </w:r>
      <w:r w:rsidR="004B47B3" w:rsidRPr="007710B6">
        <w:rPr>
          <w:rFonts w:cs="Arial"/>
          <w:sz w:val="20"/>
        </w:rPr>
      </w:r>
      <w:r w:rsidR="004B47B3" w:rsidRPr="007710B6">
        <w:rPr>
          <w:rFonts w:cs="Arial"/>
          <w:sz w:val="20"/>
        </w:rPr>
        <w:fldChar w:fldCharType="separate"/>
      </w:r>
      <w:r w:rsidR="004B47B3" w:rsidRPr="007710B6">
        <w:rPr>
          <w:rFonts w:cs="Arial"/>
          <w:sz w:val="20"/>
        </w:rPr>
        <w:t> </w:t>
      </w:r>
      <w:r w:rsidR="004B47B3" w:rsidRPr="007710B6">
        <w:rPr>
          <w:rFonts w:cs="Arial"/>
          <w:sz w:val="20"/>
        </w:rPr>
        <w:t> </w:t>
      </w:r>
      <w:r w:rsidR="004B47B3" w:rsidRPr="007710B6">
        <w:rPr>
          <w:rFonts w:cs="Arial"/>
          <w:sz w:val="20"/>
        </w:rPr>
        <w:t> </w:t>
      </w:r>
      <w:r w:rsidR="004B47B3" w:rsidRPr="007710B6">
        <w:rPr>
          <w:rFonts w:cs="Arial"/>
          <w:sz w:val="20"/>
        </w:rPr>
        <w:t> </w:t>
      </w:r>
      <w:r w:rsidR="004B47B3" w:rsidRPr="007710B6">
        <w:rPr>
          <w:rFonts w:cs="Arial"/>
          <w:sz w:val="20"/>
        </w:rPr>
        <w:t> </w:t>
      </w:r>
      <w:r w:rsidR="004B47B3" w:rsidRPr="007710B6">
        <w:rPr>
          <w:rFonts w:cs="Arial"/>
          <w:sz w:val="20"/>
        </w:rPr>
        <w:fldChar w:fldCharType="end"/>
      </w:r>
      <w:r w:rsidR="004B47B3">
        <w:rPr>
          <w:rFonts w:cs="Arial"/>
          <w:sz w:val="20"/>
        </w:rPr>
        <w:t xml:space="preserve"> </w:t>
      </w:r>
      <w:r w:rsidRPr="007710B6">
        <w:rPr>
          <w:rFonts w:cs="Arial"/>
          <w:sz w:val="20"/>
          <w:szCs w:val="20"/>
        </w:rPr>
        <w:t>evrov</w:t>
      </w:r>
      <w:r w:rsidR="004B47B3">
        <w:rPr>
          <w:rFonts w:cs="Arial"/>
          <w:sz w:val="20"/>
          <w:szCs w:val="20"/>
        </w:rPr>
        <w:t xml:space="preserve"> in </w:t>
      </w:r>
      <w:r w:rsidR="004B47B3" w:rsidRPr="007710B6">
        <w:rPr>
          <w:rFonts w:cs="Arial"/>
          <w:sz w:val="20"/>
        </w:rPr>
        <w:fldChar w:fldCharType="begin">
          <w:ffData>
            <w:name w:val="Besedilo2"/>
            <w:enabled/>
            <w:calcOnExit w:val="0"/>
            <w:textInput/>
          </w:ffData>
        </w:fldChar>
      </w:r>
      <w:r w:rsidR="004B47B3" w:rsidRPr="007710B6">
        <w:rPr>
          <w:rFonts w:cs="Arial"/>
          <w:sz w:val="20"/>
        </w:rPr>
        <w:instrText xml:space="preserve"> FORMTEXT </w:instrText>
      </w:r>
      <w:r w:rsidR="004B47B3" w:rsidRPr="007710B6">
        <w:rPr>
          <w:rFonts w:cs="Arial"/>
          <w:sz w:val="20"/>
        </w:rPr>
      </w:r>
      <w:r w:rsidR="004B47B3" w:rsidRPr="007710B6">
        <w:rPr>
          <w:rFonts w:cs="Arial"/>
          <w:sz w:val="20"/>
        </w:rPr>
        <w:fldChar w:fldCharType="separate"/>
      </w:r>
      <w:r w:rsidR="004B47B3" w:rsidRPr="007710B6">
        <w:rPr>
          <w:rFonts w:cs="Arial"/>
          <w:sz w:val="20"/>
        </w:rPr>
        <w:t> </w:t>
      </w:r>
      <w:r w:rsidR="004B47B3" w:rsidRPr="007710B6">
        <w:rPr>
          <w:rFonts w:cs="Arial"/>
          <w:sz w:val="20"/>
        </w:rPr>
        <w:t> </w:t>
      </w:r>
      <w:r w:rsidR="004B47B3" w:rsidRPr="007710B6">
        <w:rPr>
          <w:rFonts w:cs="Arial"/>
          <w:sz w:val="20"/>
        </w:rPr>
        <w:t> </w:t>
      </w:r>
      <w:r w:rsidR="004B47B3" w:rsidRPr="007710B6">
        <w:rPr>
          <w:rFonts w:cs="Arial"/>
          <w:sz w:val="20"/>
        </w:rPr>
        <w:t> </w:t>
      </w:r>
      <w:r w:rsidR="004B47B3" w:rsidRPr="007710B6">
        <w:rPr>
          <w:rFonts w:cs="Arial"/>
          <w:sz w:val="20"/>
        </w:rPr>
        <w:t> </w:t>
      </w:r>
      <w:r w:rsidR="004B47B3" w:rsidRPr="007710B6">
        <w:rPr>
          <w:rFonts w:cs="Arial"/>
          <w:sz w:val="20"/>
        </w:rPr>
        <w:fldChar w:fldCharType="end"/>
      </w:r>
      <w:r w:rsidR="004B47B3">
        <w:rPr>
          <w:rFonts w:cs="Arial"/>
          <w:sz w:val="20"/>
        </w:rPr>
        <w:t xml:space="preserve"> centov</w:t>
      </w:r>
      <w:r w:rsidRPr="007710B6">
        <w:rPr>
          <w:rFonts w:cs="Arial"/>
          <w:sz w:val="20"/>
          <w:szCs w:val="20"/>
        </w:rPr>
        <w:t>) z DDV.</w:t>
      </w:r>
    </w:p>
    <w:p w14:paraId="3FFE9E26" w14:textId="77777777" w:rsidR="00857C08" w:rsidRPr="007710B6" w:rsidRDefault="00857C08" w:rsidP="00DE6016">
      <w:pPr>
        <w:rPr>
          <w:rFonts w:cs="Arial"/>
          <w:sz w:val="20"/>
          <w:szCs w:val="20"/>
        </w:rPr>
      </w:pPr>
    </w:p>
    <w:p w14:paraId="698FB06B" w14:textId="3C5A3D2E" w:rsidR="00857C08" w:rsidRPr="007710B6" w:rsidRDefault="00857C08" w:rsidP="00857C08">
      <w:pPr>
        <w:rPr>
          <w:rFonts w:cs="Arial"/>
          <w:sz w:val="20"/>
          <w:szCs w:val="20"/>
        </w:rPr>
      </w:pPr>
      <w:r w:rsidRPr="007710B6">
        <w:rPr>
          <w:rFonts w:cs="Arial"/>
          <w:sz w:val="20"/>
          <w:szCs w:val="20"/>
        </w:rPr>
        <w:t xml:space="preserve">Izvajalec mora vse račune </w:t>
      </w:r>
      <w:r w:rsidR="00192EF5" w:rsidRPr="007710B6">
        <w:rPr>
          <w:rFonts w:cs="Arial"/>
          <w:sz w:val="20"/>
          <w:szCs w:val="20"/>
        </w:rPr>
        <w:t>posameznemu naročnik</w:t>
      </w:r>
      <w:r w:rsidRPr="007710B6">
        <w:rPr>
          <w:rFonts w:cs="Arial"/>
          <w:sz w:val="20"/>
          <w:szCs w:val="20"/>
        </w:rPr>
        <w:t>u pošiljati izključno v elektronski obliki (e-račun), skladno z veljavnim Zakonom o opravljanju plačilnih storitev za proračunske uporabnike. Račun se mora sklicevati na številko pogodbe, na podlagi katere se izstavlja.</w:t>
      </w:r>
    </w:p>
    <w:p w14:paraId="486FEDC2" w14:textId="77777777" w:rsidR="00857C08" w:rsidRPr="007710B6" w:rsidRDefault="00857C08" w:rsidP="00857C08">
      <w:pPr>
        <w:rPr>
          <w:rFonts w:cs="Arial"/>
          <w:sz w:val="20"/>
          <w:szCs w:val="20"/>
        </w:rPr>
      </w:pPr>
    </w:p>
    <w:p w14:paraId="0901131B" w14:textId="181DF1C8" w:rsidR="00857C08" w:rsidRPr="007710B6" w:rsidRDefault="00857C08" w:rsidP="00857C08">
      <w:pPr>
        <w:rPr>
          <w:rFonts w:cs="Arial"/>
          <w:sz w:val="20"/>
          <w:szCs w:val="20"/>
        </w:rPr>
      </w:pPr>
      <w:r w:rsidRPr="007710B6">
        <w:rPr>
          <w:rFonts w:cs="Arial"/>
          <w:sz w:val="20"/>
          <w:szCs w:val="20"/>
        </w:rPr>
        <w:t xml:space="preserve">Rok plačila je </w:t>
      </w:r>
      <w:r w:rsidR="00D74B82">
        <w:rPr>
          <w:rFonts w:cs="Arial"/>
          <w:sz w:val="20"/>
          <w:szCs w:val="20"/>
        </w:rPr>
        <w:t xml:space="preserve">največ </w:t>
      </w:r>
      <w:r w:rsidRPr="007710B6">
        <w:rPr>
          <w:rFonts w:cs="Arial"/>
          <w:sz w:val="20"/>
          <w:szCs w:val="20"/>
        </w:rPr>
        <w:t>30 d</w:t>
      </w:r>
      <w:r w:rsidR="00D74B82">
        <w:rPr>
          <w:rFonts w:cs="Arial"/>
          <w:sz w:val="20"/>
          <w:szCs w:val="20"/>
        </w:rPr>
        <w:t>ni</w:t>
      </w:r>
      <w:r w:rsidRPr="007710B6">
        <w:rPr>
          <w:rFonts w:cs="Arial"/>
          <w:sz w:val="20"/>
          <w:szCs w:val="20"/>
        </w:rPr>
        <w:t xml:space="preserve"> od uradnega prejema pravilno izstavljenega računa na račun izvajalca, ki je naveden na računu.</w:t>
      </w:r>
    </w:p>
    <w:p w14:paraId="0946AE4E" w14:textId="77777777" w:rsidR="00857C08" w:rsidRPr="007710B6" w:rsidRDefault="00857C08" w:rsidP="00857C08">
      <w:pPr>
        <w:rPr>
          <w:rFonts w:cs="Arial"/>
          <w:sz w:val="20"/>
          <w:szCs w:val="20"/>
        </w:rPr>
      </w:pPr>
    </w:p>
    <w:p w14:paraId="79440638" w14:textId="2C6C3247" w:rsidR="00DE6016" w:rsidRPr="007710B6" w:rsidRDefault="00857C08" w:rsidP="00857C08">
      <w:pPr>
        <w:rPr>
          <w:rFonts w:cs="Arial"/>
          <w:sz w:val="20"/>
          <w:szCs w:val="20"/>
        </w:rPr>
      </w:pPr>
      <w:r w:rsidRPr="007710B6">
        <w:rPr>
          <w:rFonts w:cs="Arial"/>
          <w:sz w:val="20"/>
          <w:szCs w:val="20"/>
        </w:rPr>
        <w:t>Plačilni rok prične teči naslednji dan po prejemu računa, ki je podlaga za izplačilo. Če zadnji dan roka sovpada z dnem, ko je po zakonu dela prost dan oziroma v plačilnem sistemu TARGET</w:t>
      </w:r>
      <w:r w:rsidR="00D74B82">
        <w:rPr>
          <w:rFonts w:cs="Arial"/>
          <w:sz w:val="20"/>
          <w:szCs w:val="20"/>
        </w:rPr>
        <w:t>2</w:t>
      </w:r>
      <w:r w:rsidRPr="007710B6">
        <w:rPr>
          <w:rFonts w:cs="Arial"/>
          <w:sz w:val="20"/>
          <w:szCs w:val="20"/>
        </w:rPr>
        <w:t xml:space="preserve"> ni opredeljen kot plačilni dan, se za zadnji dan roka šteje naslednji delavnik oziroma naslednji plačilni dan v sistemu TARGET</w:t>
      </w:r>
      <w:r w:rsidR="00D74B82">
        <w:rPr>
          <w:rFonts w:cs="Arial"/>
          <w:sz w:val="20"/>
          <w:szCs w:val="20"/>
        </w:rPr>
        <w:t>2</w:t>
      </w:r>
      <w:r w:rsidRPr="007710B6">
        <w:rPr>
          <w:rFonts w:cs="Arial"/>
          <w:sz w:val="20"/>
          <w:szCs w:val="20"/>
        </w:rPr>
        <w:t>.</w:t>
      </w:r>
    </w:p>
    <w:p w14:paraId="41AF9C36" w14:textId="77777777" w:rsidR="00DE6016" w:rsidRPr="00A96606" w:rsidRDefault="00DE6016" w:rsidP="00D42A8B">
      <w:pPr>
        <w:pStyle w:val="pogodbaleni"/>
      </w:pPr>
      <w:r w:rsidRPr="00A96606">
        <w:t>člen</w:t>
      </w:r>
    </w:p>
    <w:p w14:paraId="1ADD6C63" w14:textId="0EF227FE" w:rsidR="00853FA8" w:rsidRPr="00853FA8" w:rsidRDefault="00192EF5" w:rsidP="00853FA8">
      <w:pPr>
        <w:rPr>
          <w:rFonts w:cs="Arial"/>
          <w:sz w:val="20"/>
          <w:szCs w:val="20"/>
        </w:rPr>
      </w:pPr>
      <w:r w:rsidRPr="007710B6">
        <w:rPr>
          <w:rFonts w:cs="Arial"/>
          <w:sz w:val="20"/>
          <w:szCs w:val="20"/>
        </w:rPr>
        <w:t xml:space="preserve">Posamezni </w:t>
      </w:r>
      <w:r w:rsidR="00853FA8">
        <w:rPr>
          <w:rFonts w:cs="Arial"/>
          <w:sz w:val="20"/>
          <w:szCs w:val="20"/>
        </w:rPr>
        <w:t>n</w:t>
      </w:r>
      <w:r w:rsidR="00853FA8" w:rsidRPr="00853FA8">
        <w:rPr>
          <w:rFonts w:cs="Arial"/>
          <w:sz w:val="20"/>
          <w:szCs w:val="20"/>
        </w:rPr>
        <w:t>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732DCD98" w14:textId="77777777" w:rsidR="00DE6016" w:rsidRPr="00A96606" w:rsidRDefault="00DE6016" w:rsidP="00D42A8B">
      <w:pPr>
        <w:pStyle w:val="pogodbaleni"/>
      </w:pPr>
      <w:r w:rsidRPr="00A96606">
        <w:t>člen</w:t>
      </w:r>
    </w:p>
    <w:p w14:paraId="7E59F3A6" w14:textId="4DD1A0BD" w:rsidR="00DE6016" w:rsidRDefault="00A122DF" w:rsidP="00DE6016">
      <w:pPr>
        <w:rPr>
          <w:rFonts w:cs="Arial"/>
          <w:sz w:val="20"/>
          <w:szCs w:val="20"/>
        </w:rPr>
      </w:pPr>
      <w:r w:rsidRPr="007710B6">
        <w:rPr>
          <w:rFonts w:cs="Arial"/>
          <w:sz w:val="20"/>
          <w:szCs w:val="20"/>
        </w:rPr>
        <w:t>Cene storitev, plačilni pogoji, način naročanja, prevzema in plačevanja so opredeljeni v krovni pogodbi</w:t>
      </w:r>
      <w:r w:rsidR="00DE6016" w:rsidRPr="007710B6">
        <w:rPr>
          <w:rFonts w:cs="Arial"/>
          <w:sz w:val="20"/>
          <w:szCs w:val="20"/>
        </w:rPr>
        <w:t>.</w:t>
      </w:r>
    </w:p>
    <w:p w14:paraId="7E104F6B" w14:textId="52C3B721" w:rsidR="00D74B82" w:rsidRDefault="00D74B82" w:rsidP="00DE6016">
      <w:pPr>
        <w:rPr>
          <w:rFonts w:cs="Arial"/>
          <w:sz w:val="20"/>
          <w:szCs w:val="20"/>
        </w:rPr>
      </w:pPr>
    </w:p>
    <w:p w14:paraId="39553F2F" w14:textId="1665D1E2" w:rsidR="00D74B82" w:rsidRDefault="00D74B82" w:rsidP="00DE6016">
      <w:pPr>
        <w:rPr>
          <w:rFonts w:cs="Arial"/>
          <w:sz w:val="20"/>
          <w:szCs w:val="20"/>
        </w:rPr>
      </w:pPr>
    </w:p>
    <w:p w14:paraId="5B317C7A" w14:textId="77777777" w:rsidR="00D74B82" w:rsidRPr="007710B6" w:rsidRDefault="00D74B82" w:rsidP="00DE6016">
      <w:pPr>
        <w:rPr>
          <w:rFonts w:cs="Arial"/>
          <w:sz w:val="20"/>
          <w:szCs w:val="20"/>
        </w:rPr>
      </w:pPr>
    </w:p>
    <w:p w14:paraId="58E274A6" w14:textId="77F2B16B" w:rsidR="00BA5264" w:rsidRDefault="00A96606" w:rsidP="00D42A8B">
      <w:pPr>
        <w:pStyle w:val="pogodbaleni"/>
      </w:pPr>
      <w:r w:rsidRPr="00A96606">
        <w:lastRenderedPageBreak/>
        <w:t>Č</w:t>
      </w:r>
      <w:r w:rsidR="00BA5264" w:rsidRPr="00A96606">
        <w:t>len</w:t>
      </w:r>
    </w:p>
    <w:p w14:paraId="02A1F30E" w14:textId="14814910" w:rsidR="00BA5264" w:rsidRDefault="00BA5264" w:rsidP="00BA5264">
      <w:pPr>
        <w:rPr>
          <w:rFonts w:cs="Arial"/>
          <w:sz w:val="20"/>
          <w:szCs w:val="20"/>
        </w:rPr>
      </w:pPr>
      <w:r w:rsidRPr="007710B6">
        <w:rPr>
          <w:rFonts w:cs="Arial"/>
          <w:sz w:val="20"/>
          <w:szCs w:val="20"/>
        </w:rPr>
        <w:t xml:space="preserve">V kolikor bodo nastale okoliščine, ki bodo zahtevale unovčenje finančnega zavarovanja za dobro izvedbo pogodbenih obveznosti, bo </w:t>
      </w:r>
      <w:r w:rsidR="00192EF5" w:rsidRPr="007710B6">
        <w:rPr>
          <w:rFonts w:cs="Arial"/>
          <w:sz w:val="20"/>
          <w:szCs w:val="20"/>
        </w:rPr>
        <w:t>posamezni naročnik</w:t>
      </w:r>
      <w:r w:rsidRPr="007710B6">
        <w:rPr>
          <w:rFonts w:cs="Arial"/>
          <w:sz w:val="20"/>
          <w:szCs w:val="20"/>
        </w:rPr>
        <w:t xml:space="preserve"> v skladu z določbami krovne pogodbe, le-to unovčil preko Ministrstva za javno upravo. </w:t>
      </w:r>
    </w:p>
    <w:p w14:paraId="3EDC9E24" w14:textId="77777777" w:rsidR="00D74B82" w:rsidRPr="007710B6" w:rsidRDefault="00D74B82" w:rsidP="00BA5264">
      <w:pPr>
        <w:rPr>
          <w:rFonts w:cs="Arial"/>
          <w:sz w:val="20"/>
          <w:szCs w:val="20"/>
        </w:rPr>
      </w:pPr>
    </w:p>
    <w:p w14:paraId="075B976D" w14:textId="77777777" w:rsidR="00CA523A" w:rsidRPr="007710B6" w:rsidRDefault="00CA523A" w:rsidP="00BA5264">
      <w:pPr>
        <w:rPr>
          <w:rFonts w:cs="Arial"/>
          <w:sz w:val="20"/>
          <w:szCs w:val="20"/>
        </w:rPr>
      </w:pPr>
    </w:p>
    <w:p w14:paraId="048476E3" w14:textId="2AE93AE6" w:rsidR="00DC0D05" w:rsidRPr="007710B6" w:rsidRDefault="00DC0D05" w:rsidP="007710B6">
      <w:pPr>
        <w:pStyle w:val="Naslov1"/>
      </w:pPr>
      <w:r w:rsidRPr="007710B6">
        <w:t>VARSTVO OSEBNIH PODATKOV</w:t>
      </w:r>
    </w:p>
    <w:p w14:paraId="6054E13B" w14:textId="4C8CE86E" w:rsidR="00DC0D05" w:rsidRPr="00A96606" w:rsidRDefault="00DC0D05" w:rsidP="00D42A8B">
      <w:pPr>
        <w:pStyle w:val="pogodbaleni"/>
      </w:pPr>
      <w:r w:rsidRPr="00A96606">
        <w:t>člen</w:t>
      </w:r>
    </w:p>
    <w:p w14:paraId="33518C65" w14:textId="548B82A4" w:rsidR="00DC0D05" w:rsidRDefault="00DC0D05" w:rsidP="00DC0D05">
      <w:pPr>
        <w:jc w:val="center"/>
        <w:rPr>
          <w:rFonts w:cs="Arial"/>
          <w:sz w:val="20"/>
          <w:szCs w:val="20"/>
        </w:rPr>
      </w:pPr>
      <w:r w:rsidRPr="007710B6">
        <w:rPr>
          <w:rFonts w:cs="Arial"/>
          <w:sz w:val="20"/>
          <w:szCs w:val="20"/>
        </w:rPr>
        <w:t>(namen obdelave)</w:t>
      </w:r>
    </w:p>
    <w:p w14:paraId="071FA061" w14:textId="77777777" w:rsidR="00D74B82" w:rsidRPr="007710B6" w:rsidRDefault="00D74B82" w:rsidP="00DC0D05">
      <w:pPr>
        <w:jc w:val="center"/>
        <w:rPr>
          <w:rFonts w:cs="Arial"/>
          <w:sz w:val="20"/>
          <w:szCs w:val="20"/>
        </w:rPr>
      </w:pPr>
    </w:p>
    <w:p w14:paraId="0DFA17E2" w14:textId="77777777" w:rsidR="00DC0D05" w:rsidRPr="007710B6" w:rsidRDefault="00DC0D05" w:rsidP="00DC0D05">
      <w:pPr>
        <w:rPr>
          <w:rFonts w:cs="Arial"/>
          <w:sz w:val="20"/>
          <w:szCs w:val="20"/>
        </w:rPr>
      </w:pPr>
      <w:r w:rsidRPr="007710B6">
        <w:rPr>
          <w:rFonts w:cs="Arial"/>
          <w:sz w:val="20"/>
          <w:szCs w:val="20"/>
        </w:rPr>
        <w:t>Namen obdelave je določitev pravic, obveznosti in pooblastil upravljavca in obdelovalca podatkov v zvezi s pogodbeno obdelavo osebnih podatkov, ki se obdelujejo za naslednje namene:</w:t>
      </w:r>
    </w:p>
    <w:p w14:paraId="365D6436" w14:textId="607EF855" w:rsidR="00DC0D05" w:rsidRPr="007710B6" w:rsidRDefault="00DC0D05" w:rsidP="00946B04">
      <w:pPr>
        <w:pStyle w:val="Odstavekseznama"/>
        <w:numPr>
          <w:ilvl w:val="0"/>
          <w:numId w:val="44"/>
        </w:numPr>
        <w:rPr>
          <w:rFonts w:cs="Arial"/>
          <w:sz w:val="20"/>
          <w:szCs w:val="20"/>
        </w:rPr>
      </w:pPr>
      <w:r w:rsidRPr="007710B6">
        <w:rPr>
          <w:rFonts w:cs="Arial"/>
          <w:sz w:val="20"/>
          <w:szCs w:val="20"/>
        </w:rPr>
        <w:t xml:space="preserve">izvedbe </w:t>
      </w:r>
      <w:r w:rsidR="00B46DD0" w:rsidRPr="007710B6">
        <w:rPr>
          <w:rFonts w:cs="Arial"/>
          <w:sz w:val="20"/>
          <w:szCs w:val="20"/>
        </w:rPr>
        <w:t>izobraževanj, izpitov</w:t>
      </w:r>
      <w:r w:rsidRPr="007710B6">
        <w:rPr>
          <w:rFonts w:cs="Arial"/>
          <w:sz w:val="20"/>
          <w:szCs w:val="20"/>
        </w:rPr>
        <w:t xml:space="preserve"> in </w:t>
      </w:r>
      <w:r w:rsidR="00B46DD0" w:rsidRPr="007710B6">
        <w:rPr>
          <w:rFonts w:cs="Arial"/>
          <w:sz w:val="20"/>
          <w:szCs w:val="20"/>
        </w:rPr>
        <w:t>preizkusov znanj</w:t>
      </w:r>
      <w:r w:rsidRPr="007710B6">
        <w:rPr>
          <w:rFonts w:cs="Arial"/>
          <w:sz w:val="20"/>
          <w:szCs w:val="20"/>
        </w:rPr>
        <w:t xml:space="preserve"> (prijava/odjava, priprava seznama udeležencev, izdaja računa, odprte finančne terjatve …),</w:t>
      </w:r>
    </w:p>
    <w:p w14:paraId="3C27839B" w14:textId="5CED1CFB" w:rsidR="00DC0D05" w:rsidRPr="007710B6" w:rsidRDefault="00DC0D05" w:rsidP="00946B04">
      <w:pPr>
        <w:pStyle w:val="Odstavekseznama"/>
        <w:numPr>
          <w:ilvl w:val="0"/>
          <w:numId w:val="44"/>
        </w:numPr>
        <w:rPr>
          <w:rFonts w:cs="Arial"/>
          <w:sz w:val="20"/>
          <w:szCs w:val="20"/>
        </w:rPr>
      </w:pPr>
      <w:r w:rsidRPr="007710B6">
        <w:rPr>
          <w:rFonts w:cs="Arial"/>
          <w:sz w:val="20"/>
          <w:szCs w:val="20"/>
        </w:rPr>
        <w:t>izdajo potrdila o udeležbi,</w:t>
      </w:r>
    </w:p>
    <w:p w14:paraId="5415C8CF" w14:textId="0F23383E" w:rsidR="00DC0D05" w:rsidRPr="007710B6" w:rsidRDefault="00DC0D05" w:rsidP="00946B04">
      <w:pPr>
        <w:pStyle w:val="Odstavekseznama"/>
        <w:numPr>
          <w:ilvl w:val="0"/>
          <w:numId w:val="44"/>
        </w:numPr>
        <w:rPr>
          <w:rFonts w:cs="Arial"/>
          <w:sz w:val="20"/>
          <w:szCs w:val="20"/>
        </w:rPr>
      </w:pPr>
      <w:r w:rsidRPr="007710B6">
        <w:rPr>
          <w:rFonts w:cs="Arial"/>
          <w:sz w:val="20"/>
          <w:szCs w:val="20"/>
        </w:rPr>
        <w:t xml:space="preserve">izdajo potrdila o opravljenem </w:t>
      </w:r>
      <w:r w:rsidR="00B46DD0" w:rsidRPr="007710B6">
        <w:rPr>
          <w:rFonts w:cs="Arial"/>
          <w:sz w:val="20"/>
          <w:szCs w:val="20"/>
        </w:rPr>
        <w:t>izpitu ali preizkusu znanja ter</w:t>
      </w:r>
      <w:r w:rsidRPr="007710B6">
        <w:rPr>
          <w:rFonts w:cs="Arial"/>
          <w:sz w:val="20"/>
          <w:szCs w:val="20"/>
        </w:rPr>
        <w:t xml:space="preserve"> vodenje evidenc o opravljenih izpit</w:t>
      </w:r>
      <w:r w:rsidR="00B46DD0" w:rsidRPr="007710B6">
        <w:rPr>
          <w:rFonts w:cs="Arial"/>
          <w:sz w:val="20"/>
          <w:szCs w:val="20"/>
        </w:rPr>
        <w:t xml:space="preserve">ih oziroma </w:t>
      </w:r>
      <w:r w:rsidR="00946B04" w:rsidRPr="007710B6">
        <w:rPr>
          <w:rFonts w:cs="Arial"/>
          <w:sz w:val="20"/>
          <w:szCs w:val="20"/>
        </w:rPr>
        <w:t>preizkusih</w:t>
      </w:r>
      <w:r w:rsidR="00B46DD0" w:rsidRPr="007710B6">
        <w:rPr>
          <w:rFonts w:cs="Arial"/>
          <w:sz w:val="20"/>
          <w:szCs w:val="20"/>
        </w:rPr>
        <w:t xml:space="preserve"> znanja</w:t>
      </w:r>
      <w:r w:rsidRPr="007710B6">
        <w:rPr>
          <w:rFonts w:cs="Arial"/>
          <w:sz w:val="20"/>
          <w:szCs w:val="20"/>
        </w:rPr>
        <w:t>,</w:t>
      </w:r>
    </w:p>
    <w:p w14:paraId="1E456854" w14:textId="6D1FE3C5" w:rsidR="00DC0D05" w:rsidRPr="007710B6" w:rsidRDefault="00DC0D05" w:rsidP="00946B04">
      <w:pPr>
        <w:pStyle w:val="Odstavekseznama"/>
        <w:numPr>
          <w:ilvl w:val="0"/>
          <w:numId w:val="44"/>
        </w:numPr>
        <w:rPr>
          <w:rFonts w:cs="Arial"/>
          <w:sz w:val="20"/>
          <w:szCs w:val="20"/>
        </w:rPr>
      </w:pPr>
      <w:r w:rsidRPr="007710B6">
        <w:rPr>
          <w:rFonts w:cs="Arial"/>
          <w:sz w:val="20"/>
          <w:szCs w:val="20"/>
        </w:rPr>
        <w:t xml:space="preserve">poizvedbo o opravljenih </w:t>
      </w:r>
      <w:r w:rsidR="00B46DD0" w:rsidRPr="007710B6">
        <w:rPr>
          <w:rFonts w:cs="Arial"/>
          <w:sz w:val="20"/>
          <w:szCs w:val="20"/>
        </w:rPr>
        <w:t>izpitih ali preizkusih znanja</w:t>
      </w:r>
      <w:r w:rsidRPr="007710B6">
        <w:rPr>
          <w:rFonts w:cs="Arial"/>
          <w:sz w:val="20"/>
          <w:szCs w:val="20"/>
        </w:rPr>
        <w:t xml:space="preserve"> in udeležbi na </w:t>
      </w:r>
      <w:r w:rsidR="00B46DD0" w:rsidRPr="007710B6">
        <w:rPr>
          <w:rFonts w:cs="Arial"/>
          <w:sz w:val="20"/>
          <w:szCs w:val="20"/>
        </w:rPr>
        <w:t>izobraževanjih</w:t>
      </w:r>
      <w:r w:rsidRPr="007710B6">
        <w:rPr>
          <w:rFonts w:cs="Arial"/>
          <w:sz w:val="20"/>
          <w:szCs w:val="20"/>
        </w:rPr>
        <w:t xml:space="preserve"> (evidence),</w:t>
      </w:r>
    </w:p>
    <w:p w14:paraId="2D7FB22F" w14:textId="65406E6A" w:rsidR="00DC0D05" w:rsidRPr="007710B6" w:rsidRDefault="00DC0D05" w:rsidP="00946B04">
      <w:pPr>
        <w:pStyle w:val="Odstavekseznama"/>
        <w:numPr>
          <w:ilvl w:val="0"/>
          <w:numId w:val="44"/>
        </w:numPr>
        <w:rPr>
          <w:rFonts w:cs="Arial"/>
          <w:sz w:val="20"/>
          <w:szCs w:val="20"/>
        </w:rPr>
      </w:pPr>
      <w:r w:rsidRPr="007710B6">
        <w:rPr>
          <w:rFonts w:cs="Arial"/>
          <w:sz w:val="20"/>
          <w:szCs w:val="20"/>
        </w:rPr>
        <w:t xml:space="preserve">izvajanje pogodbe. Informacijski sistem </w:t>
      </w:r>
      <w:proofErr w:type="spellStart"/>
      <w:r w:rsidRPr="007710B6">
        <w:rPr>
          <w:rFonts w:cs="Arial"/>
          <w:sz w:val="20"/>
          <w:szCs w:val="20"/>
        </w:rPr>
        <w:t>e</w:t>
      </w:r>
      <w:r w:rsidR="00B46DD0" w:rsidRPr="007710B6">
        <w:rPr>
          <w:rFonts w:cs="Arial"/>
          <w:sz w:val="20"/>
          <w:szCs w:val="20"/>
        </w:rPr>
        <w:t>CIP</w:t>
      </w:r>
      <w:proofErr w:type="spellEnd"/>
      <w:r w:rsidRPr="007710B6">
        <w:rPr>
          <w:rFonts w:cs="Arial"/>
          <w:sz w:val="20"/>
          <w:szCs w:val="20"/>
        </w:rPr>
        <w:t xml:space="preserve"> za namene svojega delovanja prijave uporabnikov na dogodke </w:t>
      </w:r>
      <w:r w:rsidR="00B46DD0" w:rsidRPr="007710B6">
        <w:rPr>
          <w:rFonts w:cs="Arial"/>
          <w:sz w:val="20"/>
          <w:szCs w:val="20"/>
        </w:rPr>
        <w:t>Centra za izobraževanje v pravosodju</w:t>
      </w:r>
      <w:r w:rsidRPr="007710B6">
        <w:rPr>
          <w:rFonts w:cs="Arial"/>
          <w:sz w:val="20"/>
          <w:szCs w:val="20"/>
        </w:rPr>
        <w:t xml:space="preserve"> vzpostavlja storitev e-prijave. Če želi uporabnik uporabljati to storitev, ki je po svoji vsebini pogoj za prijavo na dogodke </w:t>
      </w:r>
      <w:r w:rsidR="00B46DD0" w:rsidRPr="007710B6">
        <w:rPr>
          <w:rFonts w:cs="Arial"/>
          <w:sz w:val="20"/>
          <w:szCs w:val="20"/>
        </w:rPr>
        <w:t>CIP</w:t>
      </w:r>
      <w:r w:rsidRPr="007710B6">
        <w:rPr>
          <w:rFonts w:cs="Arial"/>
          <w:sz w:val="20"/>
          <w:szCs w:val="20"/>
        </w:rPr>
        <w:t xml:space="preserve">, mora ob prvi prijavi na portal </w:t>
      </w:r>
      <w:proofErr w:type="spellStart"/>
      <w:r w:rsidRPr="007710B6">
        <w:rPr>
          <w:rFonts w:cs="Arial"/>
          <w:sz w:val="20"/>
          <w:szCs w:val="20"/>
        </w:rPr>
        <w:t>e</w:t>
      </w:r>
      <w:r w:rsidR="00B46DD0" w:rsidRPr="007710B6">
        <w:rPr>
          <w:rFonts w:cs="Arial"/>
          <w:sz w:val="20"/>
          <w:szCs w:val="20"/>
        </w:rPr>
        <w:t>CIP</w:t>
      </w:r>
      <w:proofErr w:type="spellEnd"/>
      <w:r w:rsidRPr="007710B6">
        <w:rPr>
          <w:rFonts w:cs="Arial"/>
          <w:sz w:val="20"/>
          <w:szCs w:val="20"/>
        </w:rPr>
        <w:t xml:space="preserve"> odpreti uporabniški račun </w:t>
      </w:r>
      <w:proofErr w:type="spellStart"/>
      <w:r w:rsidR="00B46DD0" w:rsidRPr="007710B6">
        <w:rPr>
          <w:rFonts w:cs="Arial"/>
          <w:sz w:val="20"/>
          <w:szCs w:val="20"/>
        </w:rPr>
        <w:t>eCIP</w:t>
      </w:r>
      <w:proofErr w:type="spellEnd"/>
      <w:r w:rsidRPr="007710B6">
        <w:rPr>
          <w:rFonts w:cs="Arial"/>
          <w:sz w:val="20"/>
          <w:szCs w:val="20"/>
        </w:rPr>
        <w:t>.</w:t>
      </w:r>
    </w:p>
    <w:p w14:paraId="16E38434" w14:textId="331B8B17" w:rsidR="00DC0D05" w:rsidRPr="007710B6" w:rsidRDefault="00DC0D05" w:rsidP="00D42A8B">
      <w:pPr>
        <w:pStyle w:val="pogodbaleni"/>
      </w:pPr>
      <w:r w:rsidRPr="007710B6">
        <w:t xml:space="preserve"> člen</w:t>
      </w:r>
    </w:p>
    <w:p w14:paraId="31536B2D" w14:textId="30AB8ED1" w:rsidR="00DC0D05" w:rsidRDefault="00DC0D05" w:rsidP="00DC0D05">
      <w:pPr>
        <w:jc w:val="center"/>
        <w:rPr>
          <w:rFonts w:cs="Arial"/>
          <w:sz w:val="20"/>
          <w:szCs w:val="20"/>
        </w:rPr>
      </w:pPr>
      <w:r w:rsidRPr="007710B6">
        <w:rPr>
          <w:rFonts w:cs="Arial"/>
          <w:sz w:val="20"/>
          <w:szCs w:val="20"/>
        </w:rPr>
        <w:t>(navedba osebnih podatkov, ki se bodo obdelovali)</w:t>
      </w:r>
    </w:p>
    <w:p w14:paraId="4092A332" w14:textId="77777777" w:rsidR="00D74B82" w:rsidRPr="007710B6" w:rsidRDefault="00D74B82" w:rsidP="00DC0D05">
      <w:pPr>
        <w:jc w:val="center"/>
        <w:rPr>
          <w:rFonts w:cs="Arial"/>
          <w:sz w:val="20"/>
          <w:szCs w:val="20"/>
        </w:rPr>
      </w:pPr>
    </w:p>
    <w:p w14:paraId="7B83092C" w14:textId="77777777" w:rsidR="00DC0D05" w:rsidRPr="007710B6" w:rsidRDefault="00DC0D05" w:rsidP="00DC0D05">
      <w:pPr>
        <w:rPr>
          <w:rFonts w:cs="Arial"/>
          <w:sz w:val="20"/>
          <w:szCs w:val="20"/>
        </w:rPr>
      </w:pPr>
      <w:r w:rsidRPr="007710B6">
        <w:rPr>
          <w:rFonts w:cs="Arial"/>
          <w:sz w:val="20"/>
          <w:szCs w:val="20"/>
        </w:rPr>
        <w:t>V zvezi s to pogodbo se bodo obdelovali naslednji podatki:</w:t>
      </w:r>
    </w:p>
    <w:p w14:paraId="7B736FB5" w14:textId="77777777" w:rsidR="00A44FB4" w:rsidRPr="007710B6" w:rsidRDefault="00A44FB4" w:rsidP="00A44FB4">
      <w:pPr>
        <w:pStyle w:val="Odstavekseznama"/>
        <w:numPr>
          <w:ilvl w:val="0"/>
          <w:numId w:val="46"/>
        </w:numPr>
        <w:spacing w:line="240" w:lineRule="atLeast"/>
        <w:rPr>
          <w:rFonts w:cs="Arial"/>
          <w:sz w:val="20"/>
          <w:szCs w:val="20"/>
        </w:rPr>
      </w:pPr>
      <w:r w:rsidRPr="007710B6">
        <w:rPr>
          <w:rFonts w:cs="Arial"/>
          <w:sz w:val="20"/>
          <w:szCs w:val="20"/>
        </w:rPr>
        <w:t>ime in priimek za fizično osebo; naziv oziroma firma za pravno osebo;</w:t>
      </w:r>
    </w:p>
    <w:p w14:paraId="169162C6" w14:textId="4102AF77" w:rsidR="00A44FB4" w:rsidRPr="007710B6" w:rsidRDefault="00A44FB4" w:rsidP="00A44FB4">
      <w:pPr>
        <w:pStyle w:val="Odstavekseznama"/>
        <w:numPr>
          <w:ilvl w:val="0"/>
          <w:numId w:val="46"/>
        </w:numPr>
        <w:spacing w:line="240" w:lineRule="atLeast"/>
        <w:rPr>
          <w:rFonts w:cs="Arial"/>
          <w:sz w:val="20"/>
          <w:szCs w:val="20"/>
        </w:rPr>
      </w:pPr>
      <w:r w:rsidRPr="007710B6">
        <w:rPr>
          <w:rFonts w:cs="Arial"/>
          <w:sz w:val="20"/>
          <w:szCs w:val="20"/>
        </w:rPr>
        <w:t>datum in kraj rojstva fizične osebe;</w:t>
      </w:r>
    </w:p>
    <w:p w14:paraId="5A509145" w14:textId="62FD6923" w:rsidR="00A44FB4" w:rsidRPr="007710B6" w:rsidRDefault="004F631E" w:rsidP="00A44FB4">
      <w:pPr>
        <w:pStyle w:val="Odstavekseznama"/>
        <w:numPr>
          <w:ilvl w:val="0"/>
          <w:numId w:val="46"/>
        </w:numPr>
        <w:spacing w:line="260" w:lineRule="exact"/>
        <w:jc w:val="left"/>
        <w:rPr>
          <w:rFonts w:cs="Arial"/>
          <w:sz w:val="20"/>
          <w:szCs w:val="20"/>
        </w:rPr>
      </w:pPr>
      <w:r w:rsidRPr="007710B6">
        <w:rPr>
          <w:rFonts w:cs="Arial"/>
          <w:sz w:val="20"/>
          <w:szCs w:val="20"/>
        </w:rPr>
        <w:t>s</w:t>
      </w:r>
      <w:r w:rsidR="00A44FB4" w:rsidRPr="007710B6">
        <w:rPr>
          <w:rFonts w:cs="Arial"/>
          <w:sz w:val="20"/>
          <w:szCs w:val="20"/>
        </w:rPr>
        <w:t>pol fizične osebe</w:t>
      </w:r>
      <w:r w:rsidR="007F3516" w:rsidRPr="007710B6">
        <w:rPr>
          <w:rFonts w:cs="Arial"/>
          <w:sz w:val="20"/>
          <w:szCs w:val="20"/>
        </w:rPr>
        <w:t>;</w:t>
      </w:r>
    </w:p>
    <w:p w14:paraId="7305DEC9" w14:textId="4C3083AA" w:rsidR="00906C10" w:rsidRPr="007710B6" w:rsidRDefault="004F631E" w:rsidP="00906C10">
      <w:pPr>
        <w:pStyle w:val="Odstavekseznama"/>
        <w:numPr>
          <w:ilvl w:val="0"/>
          <w:numId w:val="46"/>
        </w:numPr>
        <w:spacing w:line="260" w:lineRule="exact"/>
        <w:jc w:val="left"/>
        <w:rPr>
          <w:rFonts w:cs="Arial"/>
          <w:sz w:val="20"/>
          <w:szCs w:val="20"/>
        </w:rPr>
      </w:pPr>
      <w:r w:rsidRPr="007710B6">
        <w:rPr>
          <w:rFonts w:cs="Arial"/>
          <w:sz w:val="20"/>
          <w:szCs w:val="20"/>
        </w:rPr>
        <w:t>s</w:t>
      </w:r>
      <w:r w:rsidR="00906C10" w:rsidRPr="007710B6">
        <w:rPr>
          <w:rFonts w:cs="Arial"/>
          <w:sz w:val="20"/>
          <w:szCs w:val="20"/>
        </w:rPr>
        <w:t>trokovni naziv fizične osebe</w:t>
      </w:r>
      <w:r w:rsidR="007F3516" w:rsidRPr="007710B6">
        <w:rPr>
          <w:rFonts w:cs="Arial"/>
          <w:sz w:val="20"/>
          <w:szCs w:val="20"/>
        </w:rPr>
        <w:t>;</w:t>
      </w:r>
    </w:p>
    <w:p w14:paraId="7B1C6DC3" w14:textId="21CE31CE" w:rsidR="00906C10" w:rsidRPr="007710B6" w:rsidRDefault="00906C10" w:rsidP="00906C10">
      <w:pPr>
        <w:pStyle w:val="Odstavekseznama"/>
        <w:numPr>
          <w:ilvl w:val="0"/>
          <w:numId w:val="46"/>
        </w:numPr>
        <w:spacing w:line="240" w:lineRule="atLeast"/>
        <w:rPr>
          <w:rFonts w:cs="Arial"/>
          <w:sz w:val="20"/>
          <w:szCs w:val="20"/>
        </w:rPr>
      </w:pPr>
      <w:r w:rsidRPr="007710B6">
        <w:rPr>
          <w:rFonts w:cs="Arial"/>
          <w:sz w:val="20"/>
          <w:szCs w:val="20"/>
        </w:rPr>
        <w:t>stopnja in vrsta izobrazbe fizične osebe;</w:t>
      </w:r>
    </w:p>
    <w:p w14:paraId="62870EAF" w14:textId="732C0B7F" w:rsidR="00A44FB4" w:rsidRPr="007710B6" w:rsidRDefault="00A44FB4" w:rsidP="00A44FB4">
      <w:pPr>
        <w:pStyle w:val="Odstavekseznama"/>
        <w:numPr>
          <w:ilvl w:val="0"/>
          <w:numId w:val="46"/>
        </w:numPr>
        <w:jc w:val="left"/>
        <w:rPr>
          <w:rFonts w:cs="Arial"/>
          <w:sz w:val="20"/>
          <w:szCs w:val="20"/>
        </w:rPr>
      </w:pPr>
      <w:r w:rsidRPr="007710B6">
        <w:rPr>
          <w:rFonts w:cs="Arial"/>
          <w:sz w:val="20"/>
          <w:szCs w:val="20"/>
        </w:rPr>
        <w:t>naslov stalnega ali začasnega prebivališča</w:t>
      </w:r>
      <w:r w:rsidRPr="007710B6">
        <w:t xml:space="preserve"> </w:t>
      </w:r>
      <w:r w:rsidRPr="007710B6">
        <w:rPr>
          <w:rFonts w:cs="Arial"/>
          <w:sz w:val="20"/>
          <w:szCs w:val="20"/>
        </w:rPr>
        <w:t>za fizično osebo; sedež in poslovni naslov za pravno osebo;</w:t>
      </w:r>
    </w:p>
    <w:p w14:paraId="14C4EE68" w14:textId="3E643846" w:rsidR="00A44FB4" w:rsidRPr="007710B6" w:rsidRDefault="00A44FB4" w:rsidP="00A44FB4">
      <w:pPr>
        <w:pStyle w:val="Odstavekseznama"/>
        <w:numPr>
          <w:ilvl w:val="0"/>
          <w:numId w:val="46"/>
        </w:numPr>
        <w:spacing w:line="240" w:lineRule="atLeast"/>
        <w:rPr>
          <w:rFonts w:cs="Arial"/>
          <w:sz w:val="20"/>
          <w:szCs w:val="20"/>
        </w:rPr>
      </w:pPr>
      <w:r w:rsidRPr="007710B6">
        <w:rPr>
          <w:rFonts w:cs="Arial"/>
          <w:sz w:val="20"/>
          <w:szCs w:val="20"/>
        </w:rPr>
        <w:t>davčna številka fizične in pravne osebe ter matična številka pravne osebe;</w:t>
      </w:r>
    </w:p>
    <w:p w14:paraId="61FACCE4" w14:textId="77777777" w:rsidR="00A44FB4" w:rsidRPr="007710B6" w:rsidRDefault="00A44FB4" w:rsidP="00A44FB4">
      <w:pPr>
        <w:pStyle w:val="Odstavekseznama"/>
        <w:numPr>
          <w:ilvl w:val="0"/>
          <w:numId w:val="46"/>
        </w:numPr>
        <w:spacing w:line="240" w:lineRule="atLeast"/>
        <w:rPr>
          <w:rFonts w:cs="Arial"/>
          <w:sz w:val="20"/>
          <w:szCs w:val="20"/>
        </w:rPr>
      </w:pPr>
      <w:r w:rsidRPr="007710B6">
        <w:rPr>
          <w:rFonts w:cs="Arial"/>
          <w:sz w:val="20"/>
          <w:szCs w:val="20"/>
        </w:rPr>
        <w:t>številka transakcijskega računa;</w:t>
      </w:r>
    </w:p>
    <w:p w14:paraId="6D93411C" w14:textId="378A70C0" w:rsidR="00A44FB4" w:rsidRPr="007710B6" w:rsidRDefault="00A44FB4" w:rsidP="00A44FB4">
      <w:pPr>
        <w:pStyle w:val="Odstavekseznama"/>
        <w:numPr>
          <w:ilvl w:val="0"/>
          <w:numId w:val="46"/>
        </w:numPr>
        <w:spacing w:line="240" w:lineRule="atLeast"/>
        <w:rPr>
          <w:rFonts w:cs="Arial"/>
          <w:sz w:val="20"/>
          <w:szCs w:val="20"/>
        </w:rPr>
      </w:pPr>
      <w:r w:rsidRPr="007710B6">
        <w:rPr>
          <w:rFonts w:cs="Arial"/>
          <w:sz w:val="20"/>
          <w:szCs w:val="20"/>
        </w:rPr>
        <w:t>kontaktna telefonska številka in elektronski naslov;</w:t>
      </w:r>
    </w:p>
    <w:p w14:paraId="4535B9CB" w14:textId="6232BA0E" w:rsidR="00A44FB4" w:rsidRPr="007710B6" w:rsidRDefault="00A44FB4" w:rsidP="00A44FB4">
      <w:pPr>
        <w:pStyle w:val="Odstavekseznama"/>
        <w:numPr>
          <w:ilvl w:val="0"/>
          <w:numId w:val="46"/>
        </w:numPr>
        <w:spacing w:line="240" w:lineRule="atLeast"/>
        <w:rPr>
          <w:rFonts w:cs="Arial"/>
          <w:sz w:val="20"/>
          <w:szCs w:val="20"/>
        </w:rPr>
      </w:pPr>
      <w:r w:rsidRPr="007710B6">
        <w:rPr>
          <w:rFonts w:cs="Arial"/>
          <w:sz w:val="20"/>
          <w:szCs w:val="20"/>
        </w:rPr>
        <w:t>organ zaposlitve</w:t>
      </w:r>
      <w:r w:rsidR="00906C10" w:rsidRPr="007710B6">
        <w:rPr>
          <w:rFonts w:cs="Arial"/>
          <w:sz w:val="20"/>
          <w:szCs w:val="20"/>
        </w:rPr>
        <w:t xml:space="preserve"> in </w:t>
      </w:r>
      <w:r w:rsidRPr="007710B6">
        <w:rPr>
          <w:rFonts w:cs="Arial"/>
          <w:sz w:val="20"/>
          <w:szCs w:val="20"/>
        </w:rPr>
        <w:t>delovno mesto fizične osebe;</w:t>
      </w:r>
    </w:p>
    <w:p w14:paraId="4F1896E8" w14:textId="1888B0DE" w:rsidR="001E1AA4" w:rsidRPr="007710B6" w:rsidRDefault="001E1AA4" w:rsidP="00A44FB4">
      <w:pPr>
        <w:pStyle w:val="Odstavekseznama"/>
        <w:numPr>
          <w:ilvl w:val="0"/>
          <w:numId w:val="46"/>
        </w:numPr>
        <w:spacing w:line="240" w:lineRule="atLeast"/>
        <w:rPr>
          <w:rFonts w:cs="Arial"/>
          <w:sz w:val="20"/>
          <w:szCs w:val="20"/>
        </w:rPr>
      </w:pPr>
      <w:r w:rsidRPr="007710B6">
        <w:rPr>
          <w:rFonts w:cs="Arial"/>
          <w:sz w:val="20"/>
          <w:szCs w:val="20"/>
        </w:rPr>
        <w:t>status zaposlitve fizične osebe;</w:t>
      </w:r>
    </w:p>
    <w:p w14:paraId="0286062E" w14:textId="007857B2" w:rsidR="00DC0D05" w:rsidRPr="007710B6" w:rsidRDefault="00DC0D05" w:rsidP="00B00A03">
      <w:pPr>
        <w:pStyle w:val="Odstavekseznama"/>
        <w:numPr>
          <w:ilvl w:val="0"/>
          <w:numId w:val="46"/>
        </w:numPr>
        <w:spacing w:line="260" w:lineRule="exact"/>
        <w:jc w:val="left"/>
        <w:rPr>
          <w:rFonts w:cs="Arial"/>
          <w:sz w:val="20"/>
          <w:szCs w:val="20"/>
        </w:rPr>
      </w:pPr>
      <w:r w:rsidRPr="007710B6">
        <w:rPr>
          <w:rFonts w:cs="Arial"/>
          <w:sz w:val="20"/>
          <w:szCs w:val="20"/>
        </w:rPr>
        <w:t>SI-PASS Id</w:t>
      </w:r>
      <w:r w:rsidR="007F3516" w:rsidRPr="007710B6">
        <w:rPr>
          <w:rFonts w:cs="Arial"/>
          <w:sz w:val="20"/>
          <w:szCs w:val="20"/>
        </w:rPr>
        <w:t>;</w:t>
      </w:r>
    </w:p>
    <w:p w14:paraId="133C14D0" w14:textId="6610A763" w:rsidR="008D6406" w:rsidRPr="007710B6" w:rsidRDefault="008D6406" w:rsidP="00946B04">
      <w:pPr>
        <w:pStyle w:val="Odstavekseznama"/>
        <w:numPr>
          <w:ilvl w:val="0"/>
          <w:numId w:val="46"/>
        </w:numPr>
        <w:spacing w:line="240" w:lineRule="atLeast"/>
        <w:rPr>
          <w:rFonts w:cs="Arial"/>
          <w:sz w:val="20"/>
          <w:szCs w:val="20"/>
        </w:rPr>
      </w:pPr>
      <w:r w:rsidRPr="007710B6">
        <w:rPr>
          <w:rFonts w:cs="Arial"/>
          <w:sz w:val="20"/>
          <w:szCs w:val="20"/>
        </w:rPr>
        <w:t>zaporedno število pristopa k izpitu</w:t>
      </w:r>
      <w:r w:rsidR="00A44FB4" w:rsidRPr="007710B6">
        <w:rPr>
          <w:rFonts w:cs="Arial"/>
          <w:sz w:val="20"/>
          <w:szCs w:val="20"/>
        </w:rPr>
        <w:t xml:space="preserve"> ali preizkusu znanja</w:t>
      </w:r>
      <w:r w:rsidRPr="007710B6">
        <w:rPr>
          <w:rFonts w:cs="Arial"/>
          <w:sz w:val="20"/>
          <w:szCs w:val="20"/>
        </w:rPr>
        <w:t>;</w:t>
      </w:r>
    </w:p>
    <w:p w14:paraId="02F71C00" w14:textId="2B0CC3F4" w:rsidR="008D6406" w:rsidRPr="007710B6" w:rsidRDefault="008D6406" w:rsidP="00946B04">
      <w:pPr>
        <w:pStyle w:val="Odstavekseznama"/>
        <w:numPr>
          <w:ilvl w:val="0"/>
          <w:numId w:val="46"/>
        </w:numPr>
        <w:spacing w:line="240" w:lineRule="atLeast"/>
        <w:rPr>
          <w:rFonts w:cs="Arial"/>
          <w:sz w:val="20"/>
          <w:szCs w:val="20"/>
        </w:rPr>
      </w:pPr>
      <w:r w:rsidRPr="007710B6">
        <w:rPr>
          <w:rFonts w:cs="Arial"/>
          <w:sz w:val="20"/>
          <w:szCs w:val="20"/>
        </w:rPr>
        <w:t xml:space="preserve">podatek o obliki sodniškega pripravništva, ki ga je kandidat opravljal pred </w:t>
      </w:r>
      <w:r w:rsidR="00A44FB4" w:rsidRPr="007710B6">
        <w:rPr>
          <w:rFonts w:cs="Arial"/>
          <w:sz w:val="20"/>
          <w:szCs w:val="20"/>
        </w:rPr>
        <w:t xml:space="preserve">pravniškim državnim </w:t>
      </w:r>
      <w:r w:rsidRPr="007710B6">
        <w:rPr>
          <w:rFonts w:cs="Arial"/>
          <w:sz w:val="20"/>
          <w:szCs w:val="20"/>
        </w:rPr>
        <w:t>izpitom;</w:t>
      </w:r>
    </w:p>
    <w:p w14:paraId="5CF9D476" w14:textId="13B1058B" w:rsidR="008D6406" w:rsidRPr="007710B6" w:rsidRDefault="008D6406" w:rsidP="00946B04">
      <w:pPr>
        <w:pStyle w:val="Odstavekseznama"/>
        <w:numPr>
          <w:ilvl w:val="0"/>
          <w:numId w:val="46"/>
        </w:numPr>
        <w:spacing w:line="240" w:lineRule="atLeast"/>
        <w:rPr>
          <w:rFonts w:cs="Arial"/>
          <w:sz w:val="20"/>
          <w:szCs w:val="20"/>
        </w:rPr>
      </w:pPr>
      <w:r w:rsidRPr="007710B6">
        <w:rPr>
          <w:rFonts w:cs="Arial"/>
          <w:sz w:val="20"/>
          <w:szCs w:val="20"/>
        </w:rPr>
        <w:t xml:space="preserve">podatek o višjem sodišču, na območju katerega se je kandidat </w:t>
      </w:r>
      <w:r w:rsidR="00A44FB4" w:rsidRPr="007710B6">
        <w:rPr>
          <w:rFonts w:cs="Arial"/>
          <w:sz w:val="20"/>
          <w:szCs w:val="20"/>
        </w:rPr>
        <w:t xml:space="preserve">na pravniškem državnem izpitu </w:t>
      </w:r>
      <w:r w:rsidRPr="007710B6">
        <w:rPr>
          <w:rFonts w:cs="Arial"/>
          <w:sz w:val="20"/>
          <w:szCs w:val="20"/>
        </w:rPr>
        <w:t>usposabljal;</w:t>
      </w:r>
    </w:p>
    <w:p w14:paraId="77589001" w14:textId="37212143" w:rsidR="008D6406" w:rsidRPr="007710B6" w:rsidRDefault="008D6406" w:rsidP="00946B04">
      <w:pPr>
        <w:pStyle w:val="Odstavekseznama"/>
        <w:numPr>
          <w:ilvl w:val="0"/>
          <w:numId w:val="46"/>
        </w:numPr>
        <w:spacing w:line="240" w:lineRule="atLeast"/>
        <w:rPr>
          <w:rFonts w:cs="Arial"/>
          <w:sz w:val="20"/>
          <w:szCs w:val="20"/>
        </w:rPr>
      </w:pPr>
      <w:r w:rsidRPr="007710B6">
        <w:rPr>
          <w:rFonts w:cs="Arial"/>
          <w:sz w:val="20"/>
          <w:szCs w:val="20"/>
        </w:rPr>
        <w:t xml:space="preserve">podatki o plačniku (ime </w:t>
      </w:r>
      <w:r w:rsidR="00A44FB4" w:rsidRPr="007710B6">
        <w:rPr>
          <w:rFonts w:cs="Arial"/>
          <w:sz w:val="20"/>
          <w:szCs w:val="20"/>
        </w:rPr>
        <w:t xml:space="preserve">in priimek, če je fizična oseba </w:t>
      </w:r>
      <w:r w:rsidRPr="007710B6">
        <w:rPr>
          <w:rFonts w:cs="Arial"/>
          <w:sz w:val="20"/>
          <w:szCs w:val="20"/>
        </w:rPr>
        <w:t>oz. naziv</w:t>
      </w:r>
      <w:r w:rsidR="00A44FB4" w:rsidRPr="007710B6">
        <w:rPr>
          <w:rFonts w:cs="Arial"/>
          <w:sz w:val="20"/>
          <w:szCs w:val="20"/>
        </w:rPr>
        <w:t xml:space="preserve"> pravne osebe</w:t>
      </w:r>
      <w:r w:rsidRPr="007710B6">
        <w:rPr>
          <w:rFonts w:cs="Arial"/>
          <w:sz w:val="20"/>
          <w:szCs w:val="20"/>
        </w:rPr>
        <w:t>, naslov, kraj, davčna št</w:t>
      </w:r>
      <w:r w:rsidR="00906C10" w:rsidRPr="007710B6">
        <w:rPr>
          <w:rFonts w:cs="Arial"/>
          <w:sz w:val="20"/>
          <w:szCs w:val="20"/>
        </w:rPr>
        <w:t>evilka fizične ali pravne osebe</w:t>
      </w:r>
      <w:r w:rsidRPr="007710B6">
        <w:rPr>
          <w:rFonts w:cs="Arial"/>
          <w:sz w:val="20"/>
          <w:szCs w:val="20"/>
        </w:rPr>
        <w:t>, matična številka</w:t>
      </w:r>
      <w:r w:rsidR="00906C10" w:rsidRPr="007710B6">
        <w:rPr>
          <w:rFonts w:cs="Arial"/>
          <w:sz w:val="20"/>
          <w:szCs w:val="20"/>
        </w:rPr>
        <w:t xml:space="preserve"> pravne osebe</w:t>
      </w:r>
      <w:r w:rsidRPr="007710B6">
        <w:rPr>
          <w:rFonts w:cs="Arial"/>
          <w:sz w:val="20"/>
          <w:szCs w:val="20"/>
        </w:rPr>
        <w:t>, kontaktna oseba);</w:t>
      </w:r>
    </w:p>
    <w:p w14:paraId="1B995EBE" w14:textId="010AF40C" w:rsidR="008D6406" w:rsidRPr="007710B6" w:rsidRDefault="008D6406" w:rsidP="00946B04">
      <w:pPr>
        <w:pStyle w:val="Odstavekseznama"/>
        <w:numPr>
          <w:ilvl w:val="0"/>
          <w:numId w:val="46"/>
        </w:numPr>
        <w:spacing w:line="240" w:lineRule="atLeast"/>
        <w:rPr>
          <w:rFonts w:cs="Arial"/>
          <w:sz w:val="20"/>
          <w:szCs w:val="20"/>
        </w:rPr>
      </w:pPr>
      <w:r w:rsidRPr="007710B6">
        <w:rPr>
          <w:rFonts w:cs="Arial"/>
          <w:sz w:val="20"/>
          <w:szCs w:val="20"/>
        </w:rPr>
        <w:t xml:space="preserve">podatki o </w:t>
      </w:r>
      <w:r w:rsidR="00906C10" w:rsidRPr="007710B6">
        <w:rPr>
          <w:rFonts w:cs="Arial"/>
          <w:sz w:val="20"/>
          <w:szCs w:val="20"/>
        </w:rPr>
        <w:t xml:space="preserve"> drugih </w:t>
      </w:r>
      <w:r w:rsidRPr="007710B6">
        <w:rPr>
          <w:rFonts w:cs="Arial"/>
          <w:sz w:val="20"/>
          <w:szCs w:val="20"/>
        </w:rPr>
        <w:t>opravljen</w:t>
      </w:r>
      <w:r w:rsidR="00906C10" w:rsidRPr="007710B6">
        <w:rPr>
          <w:rFonts w:cs="Arial"/>
          <w:sz w:val="20"/>
          <w:szCs w:val="20"/>
        </w:rPr>
        <w:t>ih</w:t>
      </w:r>
      <w:r w:rsidRPr="007710B6">
        <w:rPr>
          <w:rFonts w:cs="Arial"/>
          <w:sz w:val="20"/>
          <w:szCs w:val="20"/>
        </w:rPr>
        <w:t xml:space="preserve"> strokovn</w:t>
      </w:r>
      <w:r w:rsidR="00906C10" w:rsidRPr="007710B6">
        <w:rPr>
          <w:rFonts w:cs="Arial"/>
          <w:sz w:val="20"/>
          <w:szCs w:val="20"/>
        </w:rPr>
        <w:t>ih</w:t>
      </w:r>
      <w:r w:rsidRPr="007710B6">
        <w:rPr>
          <w:rFonts w:cs="Arial"/>
          <w:sz w:val="20"/>
          <w:szCs w:val="20"/>
        </w:rPr>
        <w:t xml:space="preserve"> izpit</w:t>
      </w:r>
      <w:r w:rsidR="00906C10" w:rsidRPr="007710B6">
        <w:rPr>
          <w:rFonts w:cs="Arial"/>
          <w:sz w:val="20"/>
          <w:szCs w:val="20"/>
        </w:rPr>
        <w:t>ih</w:t>
      </w:r>
      <w:r w:rsidRPr="007710B6">
        <w:rPr>
          <w:rFonts w:cs="Arial"/>
          <w:sz w:val="20"/>
          <w:szCs w:val="20"/>
        </w:rPr>
        <w:t>;</w:t>
      </w:r>
    </w:p>
    <w:p w14:paraId="27257161" w14:textId="77777777" w:rsidR="00A320A9" w:rsidRDefault="008D6406" w:rsidP="00946B04">
      <w:pPr>
        <w:pStyle w:val="Odstavekseznama"/>
        <w:numPr>
          <w:ilvl w:val="0"/>
          <w:numId w:val="46"/>
        </w:numPr>
        <w:spacing w:line="240" w:lineRule="atLeast"/>
        <w:rPr>
          <w:rFonts w:cs="Arial"/>
          <w:sz w:val="20"/>
          <w:szCs w:val="20"/>
        </w:rPr>
      </w:pPr>
      <w:r w:rsidRPr="007710B6">
        <w:rPr>
          <w:rFonts w:cs="Arial"/>
          <w:sz w:val="20"/>
          <w:szCs w:val="20"/>
        </w:rPr>
        <w:t xml:space="preserve">področje, </w:t>
      </w:r>
      <w:proofErr w:type="spellStart"/>
      <w:r w:rsidRPr="007710B6">
        <w:rPr>
          <w:rFonts w:cs="Arial"/>
          <w:sz w:val="20"/>
          <w:szCs w:val="20"/>
        </w:rPr>
        <w:t>podpodročje</w:t>
      </w:r>
      <w:proofErr w:type="spellEnd"/>
      <w:r w:rsidRPr="007710B6">
        <w:rPr>
          <w:rFonts w:cs="Arial"/>
          <w:sz w:val="20"/>
          <w:szCs w:val="20"/>
        </w:rPr>
        <w:t xml:space="preserve"> oz. jezik</w:t>
      </w:r>
      <w:r w:rsidR="00906C10" w:rsidRPr="007710B6">
        <w:rPr>
          <w:rFonts w:cs="Arial"/>
          <w:sz w:val="20"/>
          <w:szCs w:val="20"/>
        </w:rPr>
        <w:t xml:space="preserve"> za kandidate za sodne izvedence in cenilce na </w:t>
      </w:r>
      <w:r w:rsidRPr="007710B6">
        <w:rPr>
          <w:rFonts w:cs="Arial"/>
          <w:sz w:val="20"/>
          <w:szCs w:val="20"/>
        </w:rPr>
        <w:t>posebne</w:t>
      </w:r>
      <w:r w:rsidR="00906C10" w:rsidRPr="007710B6">
        <w:rPr>
          <w:rFonts w:cs="Arial"/>
          <w:sz w:val="20"/>
          <w:szCs w:val="20"/>
        </w:rPr>
        <w:t>m</w:t>
      </w:r>
      <w:r w:rsidRPr="007710B6">
        <w:rPr>
          <w:rFonts w:cs="Arial"/>
          <w:sz w:val="20"/>
          <w:szCs w:val="20"/>
        </w:rPr>
        <w:t xml:space="preserve"> preizkus</w:t>
      </w:r>
      <w:r w:rsidR="00906C10" w:rsidRPr="007710B6">
        <w:rPr>
          <w:rFonts w:cs="Arial"/>
          <w:sz w:val="20"/>
          <w:szCs w:val="20"/>
        </w:rPr>
        <w:t>u</w:t>
      </w:r>
      <w:r w:rsidRPr="007710B6">
        <w:rPr>
          <w:rFonts w:cs="Arial"/>
          <w:sz w:val="20"/>
          <w:szCs w:val="20"/>
        </w:rPr>
        <w:t xml:space="preserve"> strokovnosti oz.</w:t>
      </w:r>
      <w:r w:rsidR="00906C10" w:rsidRPr="007710B6">
        <w:rPr>
          <w:rFonts w:cs="Arial"/>
          <w:sz w:val="20"/>
          <w:szCs w:val="20"/>
        </w:rPr>
        <w:t xml:space="preserve"> za kandidate </w:t>
      </w:r>
      <w:r w:rsidR="001E1AA4" w:rsidRPr="007710B6">
        <w:rPr>
          <w:rFonts w:cs="Arial"/>
          <w:sz w:val="20"/>
          <w:szCs w:val="20"/>
        </w:rPr>
        <w:t>za sodne tolmače na posebnem preizkusu znanja.</w:t>
      </w:r>
    </w:p>
    <w:p w14:paraId="43E2C894" w14:textId="580065FD" w:rsidR="00DC0D05" w:rsidRPr="00A96606" w:rsidRDefault="001E1AA4" w:rsidP="00544486">
      <w:pPr>
        <w:pStyle w:val="pogodbaleni"/>
      </w:pPr>
      <w:r w:rsidRPr="00A320A9">
        <w:rPr>
          <w:rFonts w:cs="Arial"/>
          <w:szCs w:val="20"/>
        </w:rPr>
        <w:t xml:space="preserve"> </w:t>
      </w:r>
      <w:r w:rsidR="00DC0D05" w:rsidRPr="00A96606">
        <w:t>člen</w:t>
      </w:r>
    </w:p>
    <w:p w14:paraId="6E35AC9B" w14:textId="478B4D11" w:rsidR="00DC0D05" w:rsidRDefault="00DC0D05" w:rsidP="00DC0D05">
      <w:pPr>
        <w:jc w:val="center"/>
        <w:rPr>
          <w:rFonts w:cs="Arial"/>
          <w:sz w:val="20"/>
          <w:szCs w:val="20"/>
        </w:rPr>
      </w:pPr>
      <w:r w:rsidRPr="007710B6">
        <w:rPr>
          <w:rFonts w:cs="Arial"/>
          <w:sz w:val="20"/>
          <w:szCs w:val="20"/>
        </w:rPr>
        <w:t>(čas obdelave)</w:t>
      </w:r>
    </w:p>
    <w:p w14:paraId="461863F6" w14:textId="77777777" w:rsidR="00D74B82" w:rsidRPr="007710B6" w:rsidRDefault="00D74B82" w:rsidP="00DC0D05">
      <w:pPr>
        <w:jc w:val="center"/>
        <w:rPr>
          <w:rFonts w:cs="Arial"/>
          <w:sz w:val="20"/>
          <w:szCs w:val="20"/>
        </w:rPr>
      </w:pPr>
    </w:p>
    <w:p w14:paraId="6B44F941" w14:textId="28A6823E" w:rsidR="00DC0D05" w:rsidRPr="007710B6" w:rsidRDefault="00860868" w:rsidP="00DC0D05">
      <w:pPr>
        <w:rPr>
          <w:rFonts w:cs="Arial"/>
          <w:sz w:val="20"/>
          <w:szCs w:val="20"/>
        </w:rPr>
      </w:pPr>
      <w:r w:rsidRPr="007710B6">
        <w:rPr>
          <w:rFonts w:cs="Arial"/>
          <w:sz w:val="20"/>
          <w:szCs w:val="20"/>
        </w:rPr>
        <w:t>Izvajalec kot obdelovalec po tej pogodbi obdeluje osebne podatke za čas izvajanja te pogodbe.</w:t>
      </w:r>
    </w:p>
    <w:p w14:paraId="16DF4CE8" w14:textId="0F962598" w:rsidR="00A14D1F" w:rsidRPr="007710B6" w:rsidRDefault="00A14D1F" w:rsidP="00DC0D05">
      <w:pPr>
        <w:rPr>
          <w:rFonts w:cs="Arial"/>
          <w:sz w:val="20"/>
          <w:szCs w:val="20"/>
        </w:rPr>
      </w:pPr>
    </w:p>
    <w:p w14:paraId="501B3643" w14:textId="522977ED" w:rsidR="00DC0D05" w:rsidRPr="007710B6" w:rsidRDefault="00DC0D05" w:rsidP="00D42A8B">
      <w:pPr>
        <w:pStyle w:val="pogodbaleni"/>
      </w:pPr>
      <w:r w:rsidRPr="007710B6">
        <w:lastRenderedPageBreak/>
        <w:t xml:space="preserve"> člen</w:t>
      </w:r>
    </w:p>
    <w:p w14:paraId="3EFD87B9" w14:textId="77777777" w:rsidR="00DC0D05" w:rsidRPr="007710B6" w:rsidRDefault="00DC0D05" w:rsidP="00DC0D05">
      <w:pPr>
        <w:jc w:val="center"/>
        <w:rPr>
          <w:rFonts w:cs="Arial"/>
          <w:sz w:val="20"/>
          <w:szCs w:val="20"/>
        </w:rPr>
      </w:pPr>
      <w:r w:rsidRPr="007710B6">
        <w:rPr>
          <w:rFonts w:cs="Arial"/>
          <w:sz w:val="20"/>
          <w:szCs w:val="20"/>
        </w:rPr>
        <w:t>(obveznosti obdelovalca)</w:t>
      </w:r>
    </w:p>
    <w:p w14:paraId="1F4CA6D1" w14:textId="77777777" w:rsidR="00DC0D05" w:rsidRPr="007710B6" w:rsidRDefault="00DC0D05" w:rsidP="00DC0D05">
      <w:pPr>
        <w:rPr>
          <w:rFonts w:cs="Arial"/>
          <w:sz w:val="20"/>
          <w:szCs w:val="20"/>
        </w:rPr>
      </w:pPr>
    </w:p>
    <w:p w14:paraId="5AA854E6" w14:textId="34E7F4F0" w:rsidR="00DC0D05" w:rsidRPr="007710B6" w:rsidRDefault="00DC0D05" w:rsidP="00DC0D05">
      <w:pPr>
        <w:rPr>
          <w:rFonts w:cs="Arial"/>
          <w:sz w:val="20"/>
          <w:szCs w:val="20"/>
        </w:rPr>
      </w:pPr>
      <w:r w:rsidRPr="007710B6">
        <w:rPr>
          <w:rFonts w:cs="Arial"/>
          <w:sz w:val="20"/>
          <w:szCs w:val="20"/>
        </w:rPr>
        <w:t>Obdelovalec se zavezuje, da</w:t>
      </w:r>
      <w:r w:rsidR="00A44FB4" w:rsidRPr="007710B6">
        <w:rPr>
          <w:rFonts w:cs="Arial"/>
          <w:sz w:val="20"/>
          <w:szCs w:val="20"/>
        </w:rPr>
        <w:t xml:space="preserve"> bo dosledno izvajal navodilo iz priloge C te pogodbe. </w:t>
      </w:r>
    </w:p>
    <w:p w14:paraId="083B259E" w14:textId="77777777" w:rsidR="00A44FB4" w:rsidRPr="007710B6" w:rsidRDefault="00A44FB4" w:rsidP="00DC0D05">
      <w:pPr>
        <w:tabs>
          <w:tab w:val="center" w:pos="284"/>
        </w:tabs>
        <w:rPr>
          <w:rFonts w:cs="Arial"/>
          <w:sz w:val="20"/>
          <w:szCs w:val="20"/>
        </w:rPr>
      </w:pPr>
      <w:bookmarkStart w:id="4" w:name="_Hlk533750737"/>
      <w:bookmarkStart w:id="5" w:name="_Hlk533750710"/>
      <w:bookmarkStart w:id="6" w:name="_Hlk34746443"/>
      <w:bookmarkEnd w:id="4"/>
      <w:bookmarkEnd w:id="5"/>
      <w:bookmarkEnd w:id="6"/>
    </w:p>
    <w:p w14:paraId="61BF6E92" w14:textId="62A25246" w:rsidR="00DC0D05" w:rsidRPr="007710B6" w:rsidRDefault="00DC0D05" w:rsidP="00DC0D05">
      <w:pPr>
        <w:tabs>
          <w:tab w:val="center" w:pos="284"/>
        </w:tabs>
        <w:rPr>
          <w:rFonts w:cs="Arial"/>
          <w:sz w:val="20"/>
          <w:szCs w:val="20"/>
        </w:rPr>
      </w:pPr>
      <w:r w:rsidRPr="007710B6">
        <w:rPr>
          <w:rFonts w:cs="Arial"/>
          <w:sz w:val="20"/>
          <w:szCs w:val="20"/>
        </w:rPr>
        <w:t>Obveznosti obdelovalca, za katere to izhaja iz njihovega smisla, se nanašajo tudi na čas po izvajanju te pogodbe.</w:t>
      </w:r>
    </w:p>
    <w:p w14:paraId="0801BDEB" w14:textId="77777777" w:rsidR="00DC0D05" w:rsidRPr="007710B6" w:rsidRDefault="00DC0D05" w:rsidP="00DC0D05">
      <w:pPr>
        <w:rPr>
          <w:rFonts w:cs="Arial"/>
          <w:sz w:val="20"/>
          <w:szCs w:val="20"/>
        </w:rPr>
      </w:pPr>
    </w:p>
    <w:p w14:paraId="45DFA2E8" w14:textId="77777777" w:rsidR="00DC0D05" w:rsidRPr="007710B6" w:rsidRDefault="00DC0D05" w:rsidP="00DC0D05">
      <w:pPr>
        <w:rPr>
          <w:rFonts w:cs="Arial"/>
          <w:sz w:val="20"/>
          <w:szCs w:val="20"/>
        </w:rPr>
      </w:pPr>
      <w:r w:rsidRPr="007710B6">
        <w:rPr>
          <w:rFonts w:cs="Arial"/>
          <w:sz w:val="20"/>
          <w:szCs w:val="20"/>
        </w:rPr>
        <w:t>Za morebitne kršitve obveznosti iz tega poglavja je obdelovalec odškodninsko odgovoren.</w:t>
      </w:r>
    </w:p>
    <w:p w14:paraId="7DD29F97" w14:textId="27DDA120" w:rsidR="00DC0D05" w:rsidRPr="007710B6" w:rsidRDefault="00DC0D05" w:rsidP="00D42A8B">
      <w:pPr>
        <w:pStyle w:val="pogodbaleni"/>
      </w:pPr>
      <w:r w:rsidRPr="007710B6">
        <w:t>člen</w:t>
      </w:r>
    </w:p>
    <w:p w14:paraId="14416B07" w14:textId="77777777" w:rsidR="00DC0D05" w:rsidRPr="007710B6" w:rsidRDefault="00DC0D05" w:rsidP="00DC0D05">
      <w:pPr>
        <w:tabs>
          <w:tab w:val="center" w:pos="284"/>
        </w:tabs>
        <w:jc w:val="center"/>
        <w:rPr>
          <w:rFonts w:cs="Arial"/>
          <w:sz w:val="20"/>
          <w:szCs w:val="20"/>
        </w:rPr>
      </w:pPr>
      <w:r w:rsidRPr="007710B6">
        <w:rPr>
          <w:rFonts w:cs="Arial"/>
          <w:sz w:val="20"/>
          <w:szCs w:val="20"/>
        </w:rPr>
        <w:t>(upoštevanje navodil upravljavca)</w:t>
      </w:r>
    </w:p>
    <w:p w14:paraId="2CB3B918" w14:textId="77777777" w:rsidR="00DC0D05" w:rsidRPr="007710B6" w:rsidRDefault="00DC0D05" w:rsidP="00DC0D05">
      <w:pPr>
        <w:tabs>
          <w:tab w:val="center" w:pos="284"/>
        </w:tabs>
        <w:rPr>
          <w:rFonts w:cs="Arial"/>
          <w:sz w:val="20"/>
          <w:szCs w:val="20"/>
        </w:rPr>
      </w:pPr>
    </w:p>
    <w:p w14:paraId="05D0A77D" w14:textId="77777777" w:rsidR="00DC0D05" w:rsidRPr="007710B6" w:rsidRDefault="00DC0D05" w:rsidP="00DC0D05">
      <w:pPr>
        <w:tabs>
          <w:tab w:val="center" w:pos="284"/>
        </w:tabs>
        <w:rPr>
          <w:rFonts w:cs="Arial"/>
          <w:sz w:val="20"/>
          <w:szCs w:val="20"/>
        </w:rPr>
      </w:pPr>
      <w:r w:rsidRPr="007710B6">
        <w:rPr>
          <w:rFonts w:cs="Arial"/>
          <w:sz w:val="20"/>
          <w:szCs w:val="20"/>
        </w:rPr>
        <w:t>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w:t>
      </w:r>
    </w:p>
    <w:p w14:paraId="30B60AC0" w14:textId="77777777" w:rsidR="00DC0D05" w:rsidRPr="007710B6" w:rsidRDefault="00DC0D05" w:rsidP="00DC0D05">
      <w:pPr>
        <w:tabs>
          <w:tab w:val="center" w:pos="284"/>
        </w:tabs>
        <w:rPr>
          <w:rFonts w:cs="Arial"/>
          <w:sz w:val="20"/>
          <w:szCs w:val="20"/>
        </w:rPr>
      </w:pPr>
    </w:p>
    <w:p w14:paraId="52C74542" w14:textId="77777777" w:rsidR="00DC0D05" w:rsidRPr="007710B6" w:rsidRDefault="00DC0D05" w:rsidP="00DC0D05">
      <w:pPr>
        <w:tabs>
          <w:tab w:val="center" w:pos="284"/>
        </w:tabs>
        <w:rPr>
          <w:rFonts w:cs="Arial"/>
          <w:sz w:val="20"/>
          <w:szCs w:val="20"/>
        </w:rPr>
      </w:pPr>
      <w:r w:rsidRPr="007710B6">
        <w:rPr>
          <w:rFonts w:cs="Arial"/>
          <w:sz w:val="20"/>
          <w:szCs w:val="20"/>
        </w:rPr>
        <w:t>Če obdelovalec meni, da navodila upravljavca kršijo Splošno uredbo o varstvu podatkov ali določbe prava Unije ali držav članic o varstvu osebnih podatkov, bo o tem obvestil upravljavca.</w:t>
      </w:r>
    </w:p>
    <w:p w14:paraId="41B8E931" w14:textId="77777777" w:rsidR="00DC0D05" w:rsidRPr="007710B6" w:rsidRDefault="00DC0D05" w:rsidP="00DC0D05">
      <w:pPr>
        <w:tabs>
          <w:tab w:val="center" w:pos="284"/>
        </w:tabs>
        <w:ind w:left="360"/>
        <w:rPr>
          <w:rFonts w:cs="Arial"/>
          <w:sz w:val="20"/>
          <w:szCs w:val="20"/>
        </w:rPr>
      </w:pPr>
    </w:p>
    <w:p w14:paraId="645FD57C" w14:textId="10784000" w:rsidR="00DC0D05" w:rsidRPr="007710B6" w:rsidRDefault="00DC0D05" w:rsidP="00DC0D05">
      <w:pPr>
        <w:rPr>
          <w:rFonts w:cs="Arial"/>
          <w:sz w:val="20"/>
          <w:szCs w:val="20"/>
        </w:rPr>
      </w:pPr>
      <w:r w:rsidRPr="007710B6">
        <w:rPr>
          <w:rFonts w:cs="Arial"/>
          <w:sz w:val="20"/>
          <w:szCs w:val="20"/>
        </w:rPr>
        <w:t>Obdelovalec bo v skladu z določbo drugega odstavka člena 30 Splošne uredbe o varstvu podatkov vodil evidenco dejavnosti obdelave, ki jih izvaja v skladu s to pogodbo.</w:t>
      </w:r>
    </w:p>
    <w:p w14:paraId="1B364016" w14:textId="77567A4D" w:rsidR="00DC0D05" w:rsidRPr="007710B6" w:rsidRDefault="00DC0D05" w:rsidP="00D42A8B">
      <w:pPr>
        <w:pStyle w:val="pogodbaleni"/>
      </w:pPr>
      <w:r w:rsidRPr="007710B6">
        <w:t>člen</w:t>
      </w:r>
    </w:p>
    <w:p w14:paraId="0B455174" w14:textId="77777777" w:rsidR="00DC0D05" w:rsidRPr="007710B6" w:rsidRDefault="00DC0D05" w:rsidP="00DC0D05">
      <w:pPr>
        <w:tabs>
          <w:tab w:val="center" w:pos="284"/>
        </w:tabs>
        <w:jc w:val="center"/>
        <w:rPr>
          <w:rFonts w:cs="Arial"/>
          <w:sz w:val="20"/>
          <w:szCs w:val="20"/>
        </w:rPr>
      </w:pPr>
      <w:r w:rsidRPr="007710B6">
        <w:rPr>
          <w:rFonts w:cs="Arial"/>
          <w:sz w:val="20"/>
          <w:szCs w:val="20"/>
        </w:rPr>
        <w:t>(zaupnost)</w:t>
      </w:r>
    </w:p>
    <w:p w14:paraId="7D529139" w14:textId="77777777" w:rsidR="00DC0D05" w:rsidRPr="007710B6" w:rsidRDefault="00DC0D05" w:rsidP="00DC0D05">
      <w:pPr>
        <w:tabs>
          <w:tab w:val="center" w:pos="284"/>
        </w:tabs>
        <w:rPr>
          <w:rFonts w:cs="Arial"/>
          <w:sz w:val="20"/>
          <w:szCs w:val="20"/>
        </w:rPr>
      </w:pPr>
    </w:p>
    <w:p w14:paraId="639A3FDA" w14:textId="77777777" w:rsidR="00DC0D05" w:rsidRPr="007710B6" w:rsidRDefault="00DC0D05" w:rsidP="00DC0D05">
      <w:pPr>
        <w:tabs>
          <w:tab w:val="center" w:pos="284"/>
        </w:tabs>
        <w:rPr>
          <w:rFonts w:cs="Arial"/>
          <w:sz w:val="20"/>
          <w:szCs w:val="20"/>
        </w:rPr>
      </w:pPr>
      <w:r w:rsidRPr="007710B6">
        <w:rPr>
          <w:rFonts w:cs="Arial"/>
          <w:sz w:val="20"/>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F9069AF" w14:textId="77777777" w:rsidR="00DC0D05" w:rsidRPr="007710B6" w:rsidRDefault="00DC0D05" w:rsidP="00DC0D05">
      <w:pPr>
        <w:tabs>
          <w:tab w:val="center" w:pos="284"/>
        </w:tabs>
        <w:rPr>
          <w:rFonts w:cs="Arial"/>
          <w:sz w:val="20"/>
          <w:szCs w:val="20"/>
        </w:rPr>
      </w:pPr>
    </w:p>
    <w:p w14:paraId="52333018" w14:textId="77777777" w:rsidR="00DC0D05" w:rsidRPr="007710B6" w:rsidRDefault="00DC0D05" w:rsidP="00DC0D05">
      <w:pPr>
        <w:rPr>
          <w:rFonts w:cs="Arial"/>
          <w:sz w:val="20"/>
          <w:szCs w:val="20"/>
        </w:rPr>
      </w:pPr>
      <w:r w:rsidRPr="007710B6">
        <w:rPr>
          <w:rFonts w:cs="Arial"/>
          <w:sz w:val="20"/>
          <w:szCs w:val="20"/>
        </w:rPr>
        <w:t>Na zahtevo upravljavca bo obdelovalec izkazal, da so zadevne osebe pod nadzorom obdelovalca zavezane k zgoraj navedenim zahtevam glede zaupnosti in imajo dostop do podatkov samo ob obstoju potrebe po dostopu do osebnih podatkov.</w:t>
      </w:r>
    </w:p>
    <w:p w14:paraId="7E875F29" w14:textId="2F310446" w:rsidR="00DC0D05" w:rsidRPr="007710B6" w:rsidRDefault="00DC0D05" w:rsidP="00D42A8B">
      <w:pPr>
        <w:pStyle w:val="pogodbaleni"/>
      </w:pPr>
      <w:r w:rsidRPr="007710B6">
        <w:t>člen</w:t>
      </w:r>
    </w:p>
    <w:p w14:paraId="2A5AA148" w14:textId="77777777" w:rsidR="00DC0D05" w:rsidRPr="007710B6" w:rsidRDefault="00DC0D05" w:rsidP="00DC0D05">
      <w:pPr>
        <w:tabs>
          <w:tab w:val="center" w:pos="284"/>
        </w:tabs>
        <w:jc w:val="center"/>
        <w:rPr>
          <w:rFonts w:cs="Arial"/>
          <w:sz w:val="20"/>
          <w:szCs w:val="20"/>
        </w:rPr>
      </w:pPr>
      <w:r w:rsidRPr="007710B6">
        <w:rPr>
          <w:rFonts w:cs="Arial"/>
          <w:sz w:val="20"/>
          <w:szCs w:val="20"/>
        </w:rPr>
        <w:t>(varnost obdelave)</w:t>
      </w:r>
    </w:p>
    <w:p w14:paraId="71EA0485" w14:textId="77777777" w:rsidR="00DC0D05" w:rsidRPr="007710B6" w:rsidRDefault="00DC0D05" w:rsidP="00DC0D05">
      <w:pPr>
        <w:tabs>
          <w:tab w:val="center" w:pos="284"/>
        </w:tabs>
        <w:rPr>
          <w:rFonts w:cs="Arial"/>
          <w:sz w:val="20"/>
          <w:szCs w:val="20"/>
        </w:rPr>
      </w:pPr>
    </w:p>
    <w:p w14:paraId="39BC5974" w14:textId="77777777" w:rsidR="00DC0D05" w:rsidRPr="007710B6" w:rsidRDefault="00DC0D05" w:rsidP="00DC0D05">
      <w:pPr>
        <w:tabs>
          <w:tab w:val="center" w:pos="284"/>
        </w:tabs>
        <w:rPr>
          <w:rFonts w:cs="Arial"/>
          <w:sz w:val="20"/>
          <w:szCs w:val="20"/>
        </w:rPr>
      </w:pPr>
      <w:r w:rsidRPr="007710B6">
        <w:rPr>
          <w:rFonts w:cs="Arial"/>
          <w:sz w:val="20"/>
          <w:szCs w:val="20"/>
        </w:rPr>
        <w:t>Upravljavec in obdelovalec z izvajanjem ustreznih tehničnih in organizacijskih ukrepov zagotovita ustrezno raven varnosti glede na tveganje.</w:t>
      </w:r>
    </w:p>
    <w:p w14:paraId="09C089CA" w14:textId="77777777" w:rsidR="00DC0D05" w:rsidRPr="007710B6" w:rsidRDefault="00DC0D05" w:rsidP="00DC0D05">
      <w:pPr>
        <w:tabs>
          <w:tab w:val="center" w:pos="284"/>
        </w:tabs>
        <w:rPr>
          <w:rFonts w:cs="Arial"/>
          <w:sz w:val="20"/>
          <w:szCs w:val="20"/>
        </w:rPr>
      </w:pPr>
    </w:p>
    <w:p w14:paraId="3A72CB45" w14:textId="77777777" w:rsidR="00DC0D05" w:rsidRPr="007710B6" w:rsidRDefault="00DC0D05" w:rsidP="00DC0D05">
      <w:pPr>
        <w:tabs>
          <w:tab w:val="center" w:pos="284"/>
        </w:tabs>
        <w:rPr>
          <w:rFonts w:cs="Arial"/>
          <w:sz w:val="20"/>
          <w:szCs w:val="20"/>
        </w:rPr>
      </w:pPr>
      <w:r w:rsidRPr="007710B6">
        <w:rPr>
          <w:rFonts w:cs="Arial"/>
          <w:sz w:val="20"/>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60ECFB71" w14:textId="77777777" w:rsidR="00DC0D05" w:rsidRPr="007710B6" w:rsidRDefault="00DC0D05" w:rsidP="00DC0D05">
      <w:pPr>
        <w:tabs>
          <w:tab w:val="center" w:pos="284"/>
        </w:tabs>
        <w:rPr>
          <w:rFonts w:cs="Arial"/>
          <w:sz w:val="20"/>
          <w:szCs w:val="20"/>
        </w:rPr>
      </w:pPr>
    </w:p>
    <w:p w14:paraId="7E771509" w14:textId="77777777" w:rsidR="00DC0D05" w:rsidRPr="007710B6" w:rsidRDefault="00DC0D05" w:rsidP="00DC0D05">
      <w:pPr>
        <w:tabs>
          <w:tab w:val="center" w:pos="284"/>
        </w:tabs>
        <w:rPr>
          <w:rFonts w:cs="Arial"/>
          <w:sz w:val="20"/>
          <w:szCs w:val="20"/>
        </w:rPr>
      </w:pPr>
      <w:r w:rsidRPr="007710B6">
        <w:rPr>
          <w:rFonts w:cs="Arial"/>
          <w:sz w:val="20"/>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96EE531" w14:textId="77777777" w:rsidR="00DC0D05" w:rsidRPr="007710B6" w:rsidRDefault="00DC0D05" w:rsidP="00DC0D05">
      <w:pPr>
        <w:rPr>
          <w:rFonts w:cs="Arial"/>
          <w:sz w:val="20"/>
          <w:szCs w:val="20"/>
        </w:rPr>
      </w:pPr>
    </w:p>
    <w:p w14:paraId="0C5F186C" w14:textId="1B3EC14E" w:rsidR="00DC0D05" w:rsidRPr="007710B6" w:rsidRDefault="00DC0D05" w:rsidP="008D6406">
      <w:pPr>
        <w:tabs>
          <w:tab w:val="center" w:pos="284"/>
        </w:tabs>
        <w:rPr>
          <w:rFonts w:cs="Arial"/>
          <w:sz w:val="20"/>
          <w:szCs w:val="20"/>
        </w:rPr>
      </w:pPr>
      <w:r w:rsidRPr="007710B6">
        <w:rPr>
          <w:rFonts w:cs="Arial"/>
          <w:sz w:val="20"/>
          <w:szCs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37389DA2" w14:textId="68FE846A" w:rsidR="00DC0D05" w:rsidRDefault="00DC0D05" w:rsidP="00DC0D05">
      <w:pPr>
        <w:rPr>
          <w:rFonts w:cs="Arial"/>
          <w:sz w:val="20"/>
          <w:szCs w:val="20"/>
        </w:rPr>
      </w:pPr>
    </w:p>
    <w:p w14:paraId="120424C0" w14:textId="57ACE4E8" w:rsidR="00DC0D05" w:rsidRPr="007710B6" w:rsidRDefault="00DC0D05" w:rsidP="00D42A8B">
      <w:pPr>
        <w:pStyle w:val="pogodbaleni"/>
      </w:pPr>
      <w:r w:rsidRPr="007710B6">
        <w:lastRenderedPageBreak/>
        <w:t>člen</w:t>
      </w:r>
    </w:p>
    <w:p w14:paraId="44028582" w14:textId="77777777" w:rsidR="00DC0D05" w:rsidRPr="007710B6" w:rsidRDefault="00DC0D05" w:rsidP="00DC0D05">
      <w:pPr>
        <w:jc w:val="center"/>
        <w:rPr>
          <w:rFonts w:cs="Arial"/>
          <w:sz w:val="20"/>
          <w:szCs w:val="20"/>
        </w:rPr>
      </w:pPr>
      <w:r w:rsidRPr="007710B6">
        <w:rPr>
          <w:rFonts w:cs="Arial"/>
          <w:sz w:val="20"/>
          <w:szCs w:val="20"/>
        </w:rPr>
        <w:t>(splošno soglasje za nadaljnjo obdelavo)</w:t>
      </w:r>
    </w:p>
    <w:p w14:paraId="2FC8A910" w14:textId="77777777" w:rsidR="00DC0D05" w:rsidRPr="007710B6" w:rsidRDefault="00DC0D05" w:rsidP="00DC0D05">
      <w:pPr>
        <w:rPr>
          <w:rFonts w:cs="Arial"/>
          <w:sz w:val="20"/>
          <w:szCs w:val="20"/>
        </w:rPr>
      </w:pPr>
    </w:p>
    <w:p w14:paraId="400AA6AD" w14:textId="77777777" w:rsidR="00DC0D05" w:rsidRPr="007710B6" w:rsidRDefault="00DC0D05" w:rsidP="00DC0D05">
      <w:pPr>
        <w:rPr>
          <w:rFonts w:cs="Arial"/>
          <w:sz w:val="20"/>
          <w:szCs w:val="20"/>
        </w:rPr>
      </w:pPr>
      <w:r w:rsidRPr="007710B6">
        <w:rPr>
          <w:rFonts w:cs="Arial"/>
          <w:sz w:val="20"/>
          <w:szCs w:val="20"/>
        </w:rPr>
        <w:t xml:space="preserve">Obdelovalec ima splošno dovoljenje upravljavca za uporabo storitev pod-obdelovalcev. Obdelovalec bo o nameravanih spremembah glede uporabe storitev dodatnih ali drugih pod-obdelovalcev upravljavcu omogočil seznanitev upravljavca z izbranimi pod-obdelovalci.  </w:t>
      </w:r>
    </w:p>
    <w:p w14:paraId="73A908D8" w14:textId="77777777" w:rsidR="00DC0D05" w:rsidRPr="007710B6" w:rsidRDefault="00DC0D05" w:rsidP="00DC0D05">
      <w:pPr>
        <w:rPr>
          <w:rFonts w:cs="Arial"/>
          <w:sz w:val="20"/>
          <w:szCs w:val="20"/>
        </w:rPr>
      </w:pPr>
    </w:p>
    <w:p w14:paraId="36C54A0B" w14:textId="77777777" w:rsidR="00DC0D05" w:rsidRPr="007710B6" w:rsidRDefault="00DC0D05" w:rsidP="00DC0D05">
      <w:pPr>
        <w:rPr>
          <w:rFonts w:cs="Arial"/>
          <w:sz w:val="20"/>
          <w:szCs w:val="20"/>
        </w:rPr>
      </w:pPr>
      <w:r w:rsidRPr="007710B6">
        <w:rPr>
          <w:rFonts w:cs="Arial"/>
          <w:sz w:val="20"/>
          <w:szCs w:val="20"/>
        </w:rPr>
        <w:t>Obdelovalec mora na zahtevo upravljavca izkazati, da je pod-obdelovalec zavezan k izpolnjevanju zahtev, ki veljajo za obdelovalca v te pogodbi in Splošni uredbi o varstvu podatkov, pri čemer zadostuje kopija pogodbe o pod-obdelavi in naknadne dopolnitve.</w:t>
      </w:r>
    </w:p>
    <w:p w14:paraId="49B66056" w14:textId="77777777" w:rsidR="00DC0D05" w:rsidRPr="007710B6" w:rsidRDefault="00DC0D05" w:rsidP="00DC0D05">
      <w:pPr>
        <w:rPr>
          <w:rFonts w:cs="Arial"/>
          <w:sz w:val="20"/>
          <w:szCs w:val="20"/>
        </w:rPr>
      </w:pPr>
    </w:p>
    <w:p w14:paraId="749AA2FF" w14:textId="77777777" w:rsidR="00DC0D05" w:rsidRPr="007710B6" w:rsidRDefault="00DC0D05" w:rsidP="00DC0D05">
      <w:pPr>
        <w:rPr>
          <w:rFonts w:cs="Arial"/>
          <w:sz w:val="20"/>
          <w:szCs w:val="20"/>
        </w:rPr>
      </w:pPr>
      <w:r w:rsidRPr="007710B6">
        <w:rPr>
          <w:rFonts w:cs="Arial"/>
          <w:sz w:val="20"/>
          <w:szCs w:val="20"/>
        </w:rPr>
        <w:t>Obdelovalec je dolžan omogočiti, da pod-obdelovalec skrbnike pogodbe in uporabnika storitve nemudoma obvesti, če pride do kršitev varstva osebnih podatkov, kršitev varnosti informacijskega sistema ali do nastanka možnosti, da pride do teh kršitev.</w:t>
      </w:r>
    </w:p>
    <w:p w14:paraId="6B6C1615" w14:textId="77777777" w:rsidR="00DC0D05" w:rsidRPr="007710B6" w:rsidRDefault="00DC0D05" w:rsidP="00DC0D05">
      <w:pPr>
        <w:rPr>
          <w:rFonts w:cs="Arial"/>
          <w:sz w:val="20"/>
          <w:szCs w:val="20"/>
        </w:rPr>
      </w:pPr>
    </w:p>
    <w:p w14:paraId="2C9810CD" w14:textId="77777777" w:rsidR="00DC0D05" w:rsidRPr="007710B6" w:rsidRDefault="00DC0D05" w:rsidP="00DC0D05">
      <w:pPr>
        <w:rPr>
          <w:rFonts w:cs="Arial"/>
          <w:sz w:val="20"/>
          <w:szCs w:val="20"/>
        </w:rPr>
      </w:pPr>
      <w:r w:rsidRPr="007710B6">
        <w:rPr>
          <w:rFonts w:cs="Arial"/>
          <w:sz w:val="20"/>
          <w:szCs w:val="20"/>
        </w:rPr>
        <w:t>Če pod-obdelovalec ne bo izpolnil svojih obveznosti glede varstva osebnih podatkov, mora obdelovalec na drug način zagotoviti izpolnjevanje obveznosti po te pogodbi.</w:t>
      </w:r>
    </w:p>
    <w:p w14:paraId="3E422D26" w14:textId="4B575CA6" w:rsidR="00DC0D05" w:rsidRPr="007710B6" w:rsidRDefault="00DC0D05" w:rsidP="00D42A8B">
      <w:pPr>
        <w:pStyle w:val="pogodbaleni"/>
      </w:pPr>
      <w:r w:rsidRPr="007710B6">
        <w:t>člen</w:t>
      </w:r>
    </w:p>
    <w:p w14:paraId="0BCAE313" w14:textId="77777777" w:rsidR="00DC0D05" w:rsidRPr="007710B6" w:rsidRDefault="00DC0D05" w:rsidP="00DC0D05">
      <w:pPr>
        <w:jc w:val="center"/>
        <w:rPr>
          <w:rFonts w:cs="Arial"/>
          <w:sz w:val="20"/>
          <w:szCs w:val="20"/>
        </w:rPr>
      </w:pPr>
      <w:r w:rsidRPr="007710B6">
        <w:rPr>
          <w:rFonts w:cs="Arial"/>
          <w:sz w:val="20"/>
          <w:szCs w:val="20"/>
        </w:rPr>
        <w:t>(prenos osebnih podatkov v tretje države in mednarodne organizacije)</w:t>
      </w:r>
    </w:p>
    <w:p w14:paraId="01760255" w14:textId="77777777" w:rsidR="00DC0D05" w:rsidRPr="007710B6" w:rsidRDefault="00DC0D05" w:rsidP="00DC0D05">
      <w:pPr>
        <w:rPr>
          <w:rFonts w:cs="Arial"/>
          <w:sz w:val="20"/>
          <w:szCs w:val="20"/>
        </w:rPr>
      </w:pPr>
    </w:p>
    <w:p w14:paraId="274433B9" w14:textId="77777777" w:rsidR="00DC0D05" w:rsidRPr="007710B6" w:rsidRDefault="00DC0D05" w:rsidP="00DC0D05">
      <w:pPr>
        <w:rPr>
          <w:rFonts w:cs="Arial"/>
          <w:sz w:val="20"/>
          <w:szCs w:val="20"/>
        </w:rPr>
      </w:pPr>
      <w:r w:rsidRPr="007710B6">
        <w:rPr>
          <w:rFonts w:cs="Arial"/>
          <w:sz w:val="20"/>
          <w:szCs w:val="20"/>
        </w:rPr>
        <w:t xml:space="preserve">Obdelovalec se zavezuje, da bo podatke obdeloval izključno na območju Republike Slovenije. </w:t>
      </w:r>
    </w:p>
    <w:p w14:paraId="36E5BD29" w14:textId="51DF5A5D" w:rsidR="00DC0D05" w:rsidRPr="007710B6" w:rsidRDefault="00DC0D05" w:rsidP="00D42A8B">
      <w:pPr>
        <w:pStyle w:val="pogodbaleni"/>
      </w:pPr>
      <w:r w:rsidRPr="007710B6">
        <w:t>člen</w:t>
      </w:r>
    </w:p>
    <w:p w14:paraId="26968CE9" w14:textId="77777777" w:rsidR="00DC0D05" w:rsidRPr="007710B6" w:rsidRDefault="00DC0D05" w:rsidP="00DC0D05">
      <w:pPr>
        <w:jc w:val="center"/>
        <w:rPr>
          <w:rFonts w:cs="Arial"/>
          <w:sz w:val="20"/>
          <w:szCs w:val="20"/>
        </w:rPr>
      </w:pPr>
      <w:r w:rsidRPr="007710B6">
        <w:rPr>
          <w:rFonts w:cs="Arial"/>
          <w:sz w:val="20"/>
          <w:szCs w:val="20"/>
        </w:rPr>
        <w:t>(pomoč upravljavcu)</w:t>
      </w:r>
    </w:p>
    <w:p w14:paraId="78A89744" w14:textId="77777777" w:rsidR="00DC0D05" w:rsidRPr="007710B6" w:rsidRDefault="00DC0D05" w:rsidP="00DC0D05">
      <w:pPr>
        <w:rPr>
          <w:rFonts w:cs="Arial"/>
          <w:sz w:val="20"/>
          <w:szCs w:val="20"/>
        </w:rPr>
      </w:pPr>
    </w:p>
    <w:p w14:paraId="76BFF69F" w14:textId="77777777" w:rsidR="00DC0D05" w:rsidRPr="007710B6" w:rsidRDefault="00DC0D05" w:rsidP="00DC0D05">
      <w:pPr>
        <w:rPr>
          <w:rFonts w:cs="Arial"/>
          <w:sz w:val="20"/>
          <w:szCs w:val="20"/>
        </w:rPr>
      </w:pPr>
      <w:r w:rsidRPr="007710B6">
        <w:rPr>
          <w:rFonts w:cs="Arial"/>
          <w:sz w:val="20"/>
          <w:szCs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D6539C2" w14:textId="77777777" w:rsidR="00DC0D05" w:rsidRPr="007710B6" w:rsidRDefault="00DC0D05" w:rsidP="00DC0D05">
      <w:pPr>
        <w:rPr>
          <w:rFonts w:cs="Arial"/>
          <w:sz w:val="20"/>
          <w:szCs w:val="20"/>
        </w:rPr>
      </w:pPr>
    </w:p>
    <w:p w14:paraId="6F659506" w14:textId="77777777" w:rsidR="00DC0D05" w:rsidRPr="007710B6" w:rsidRDefault="00DC0D05" w:rsidP="00DC0D05">
      <w:pPr>
        <w:rPr>
          <w:rFonts w:cs="Arial"/>
          <w:sz w:val="20"/>
          <w:szCs w:val="20"/>
        </w:rPr>
      </w:pPr>
      <w:r w:rsidRPr="007710B6">
        <w:rPr>
          <w:rFonts w:cs="Arial"/>
          <w:sz w:val="20"/>
          <w:szCs w:val="20"/>
        </w:rPr>
        <w:t>Navedeno pomeni, da bo obdelovalec, kolikor je to mogoče, pomagal upravljavcu pri izpolnjevanju obveznosti upravljavca, ki se nanašajo na:</w:t>
      </w:r>
    </w:p>
    <w:p w14:paraId="2713074F" w14:textId="77777777" w:rsidR="00DC0D05" w:rsidRPr="007710B6" w:rsidRDefault="00DC0D05" w:rsidP="00DC0D05">
      <w:pPr>
        <w:numPr>
          <w:ilvl w:val="0"/>
          <w:numId w:val="28"/>
        </w:numPr>
        <w:rPr>
          <w:rFonts w:cs="Arial"/>
          <w:sz w:val="20"/>
          <w:szCs w:val="20"/>
        </w:rPr>
      </w:pPr>
      <w:r w:rsidRPr="007710B6">
        <w:rPr>
          <w:rFonts w:cs="Arial"/>
          <w:sz w:val="20"/>
          <w:szCs w:val="20"/>
        </w:rPr>
        <w:t>pravico do informiranja o obdelavi osebnih podatkov, kadar se osebni podatki pridobijo od posameznika, na katerega se nanašajo osebni podatki;</w:t>
      </w:r>
    </w:p>
    <w:p w14:paraId="200C2C8E" w14:textId="77777777" w:rsidR="00DC0D05" w:rsidRPr="007710B6" w:rsidRDefault="00DC0D05" w:rsidP="00DC0D05">
      <w:pPr>
        <w:numPr>
          <w:ilvl w:val="0"/>
          <w:numId w:val="28"/>
        </w:numPr>
        <w:rPr>
          <w:rFonts w:cs="Arial"/>
          <w:sz w:val="20"/>
          <w:szCs w:val="20"/>
        </w:rPr>
      </w:pPr>
      <w:r w:rsidRPr="007710B6">
        <w:rPr>
          <w:rFonts w:cs="Arial"/>
          <w:sz w:val="20"/>
          <w:szCs w:val="20"/>
        </w:rPr>
        <w:t>pravico do informiranja o obdelavi osebnih podatkov, kadar osebni podatki niso bili pridobljeni od posameznika, na katerega se nanašajo osebni podatki;</w:t>
      </w:r>
    </w:p>
    <w:p w14:paraId="0E1608AC" w14:textId="77777777" w:rsidR="00DC0D05" w:rsidRPr="007710B6" w:rsidRDefault="00DC0D05" w:rsidP="00DC0D05">
      <w:pPr>
        <w:numPr>
          <w:ilvl w:val="0"/>
          <w:numId w:val="28"/>
        </w:numPr>
        <w:rPr>
          <w:rFonts w:cs="Arial"/>
          <w:sz w:val="20"/>
          <w:szCs w:val="20"/>
        </w:rPr>
      </w:pPr>
      <w:r w:rsidRPr="007710B6">
        <w:rPr>
          <w:rFonts w:cs="Arial"/>
          <w:sz w:val="20"/>
          <w:szCs w:val="20"/>
        </w:rPr>
        <w:t>pravico dostopa posameznika, na katerega se nanašajo osebni podatki;</w:t>
      </w:r>
    </w:p>
    <w:p w14:paraId="7E577417" w14:textId="77777777" w:rsidR="00DC0D05" w:rsidRPr="007710B6" w:rsidRDefault="00DC0D05" w:rsidP="00DC0D05">
      <w:pPr>
        <w:numPr>
          <w:ilvl w:val="0"/>
          <w:numId w:val="28"/>
        </w:numPr>
        <w:rPr>
          <w:rFonts w:cs="Arial"/>
          <w:sz w:val="20"/>
          <w:szCs w:val="20"/>
        </w:rPr>
      </w:pPr>
      <w:r w:rsidRPr="007710B6">
        <w:rPr>
          <w:rFonts w:cs="Arial"/>
          <w:sz w:val="20"/>
          <w:szCs w:val="20"/>
        </w:rPr>
        <w:t>pravico do popravka;</w:t>
      </w:r>
    </w:p>
    <w:p w14:paraId="7C0D8CBD" w14:textId="77777777" w:rsidR="00DC0D05" w:rsidRPr="007710B6" w:rsidRDefault="00DC0D05" w:rsidP="00DC0D05">
      <w:pPr>
        <w:numPr>
          <w:ilvl w:val="0"/>
          <w:numId w:val="28"/>
        </w:numPr>
        <w:rPr>
          <w:rFonts w:cs="Arial"/>
          <w:sz w:val="20"/>
          <w:szCs w:val="20"/>
        </w:rPr>
      </w:pPr>
      <w:r w:rsidRPr="007710B6">
        <w:rPr>
          <w:rFonts w:cs="Arial"/>
          <w:sz w:val="20"/>
          <w:szCs w:val="20"/>
        </w:rPr>
        <w:t>pravico do izbrisa (“pravico do pozabe”);</w:t>
      </w:r>
    </w:p>
    <w:p w14:paraId="2EDD2E90" w14:textId="77777777" w:rsidR="00DC0D05" w:rsidRPr="007710B6" w:rsidRDefault="00DC0D05" w:rsidP="00DC0D05">
      <w:pPr>
        <w:numPr>
          <w:ilvl w:val="0"/>
          <w:numId w:val="28"/>
        </w:numPr>
        <w:rPr>
          <w:rFonts w:cs="Arial"/>
          <w:sz w:val="20"/>
          <w:szCs w:val="20"/>
        </w:rPr>
      </w:pPr>
      <w:r w:rsidRPr="007710B6">
        <w:rPr>
          <w:rFonts w:cs="Arial"/>
          <w:sz w:val="20"/>
          <w:szCs w:val="20"/>
        </w:rPr>
        <w:t>pravico do omejitve obdelave;</w:t>
      </w:r>
    </w:p>
    <w:p w14:paraId="7650268C" w14:textId="77777777" w:rsidR="00DC0D05" w:rsidRPr="007710B6" w:rsidRDefault="00DC0D05" w:rsidP="00DC0D05">
      <w:pPr>
        <w:numPr>
          <w:ilvl w:val="0"/>
          <w:numId w:val="28"/>
        </w:numPr>
        <w:rPr>
          <w:rFonts w:cs="Arial"/>
          <w:sz w:val="20"/>
          <w:szCs w:val="20"/>
        </w:rPr>
      </w:pPr>
      <w:r w:rsidRPr="007710B6">
        <w:rPr>
          <w:rFonts w:cs="Arial"/>
          <w:sz w:val="20"/>
          <w:szCs w:val="20"/>
        </w:rPr>
        <w:t>obveznost obveščanja v zvezi s popravkom ali izbrisom osebnih podatkov ali omejitvijo obdelave;</w:t>
      </w:r>
    </w:p>
    <w:p w14:paraId="7BE3B9B3" w14:textId="77777777" w:rsidR="00DC0D05" w:rsidRPr="007710B6" w:rsidRDefault="00DC0D05" w:rsidP="00DC0D05">
      <w:pPr>
        <w:numPr>
          <w:ilvl w:val="0"/>
          <w:numId w:val="28"/>
        </w:numPr>
        <w:rPr>
          <w:rFonts w:cs="Arial"/>
          <w:sz w:val="20"/>
          <w:szCs w:val="20"/>
        </w:rPr>
      </w:pPr>
      <w:r w:rsidRPr="007710B6">
        <w:rPr>
          <w:rFonts w:cs="Arial"/>
          <w:sz w:val="20"/>
          <w:szCs w:val="20"/>
        </w:rPr>
        <w:t>pravico do prenosljivosti podatkov;</w:t>
      </w:r>
    </w:p>
    <w:p w14:paraId="6A57F725" w14:textId="77777777" w:rsidR="00DC0D05" w:rsidRPr="007710B6" w:rsidRDefault="00DC0D05" w:rsidP="00DC0D05">
      <w:pPr>
        <w:numPr>
          <w:ilvl w:val="0"/>
          <w:numId w:val="28"/>
        </w:numPr>
        <w:rPr>
          <w:rFonts w:cs="Arial"/>
          <w:sz w:val="20"/>
          <w:szCs w:val="20"/>
        </w:rPr>
      </w:pPr>
      <w:r w:rsidRPr="007710B6">
        <w:rPr>
          <w:rFonts w:cs="Arial"/>
          <w:sz w:val="20"/>
          <w:szCs w:val="20"/>
        </w:rPr>
        <w:t>pravico do ugovora;</w:t>
      </w:r>
    </w:p>
    <w:p w14:paraId="4BB12EAB" w14:textId="77777777" w:rsidR="00DC0D05" w:rsidRPr="007710B6" w:rsidRDefault="00DC0D05" w:rsidP="00DC0D05">
      <w:pPr>
        <w:numPr>
          <w:ilvl w:val="0"/>
          <w:numId w:val="28"/>
        </w:numPr>
        <w:rPr>
          <w:rFonts w:cs="Arial"/>
          <w:sz w:val="20"/>
          <w:szCs w:val="20"/>
        </w:rPr>
      </w:pPr>
      <w:r w:rsidRPr="007710B6">
        <w:rPr>
          <w:rFonts w:cs="Arial"/>
          <w:sz w:val="20"/>
          <w:szCs w:val="20"/>
        </w:rPr>
        <w:t>pravico, da za posameznika, na katerega se nanašajo osebni podatki, ne velja odločitev, ki temelji zgolj na avtomatizirani obdelavi, vključno z oblikovanjem profilov.</w:t>
      </w:r>
    </w:p>
    <w:p w14:paraId="675822FF" w14:textId="77777777" w:rsidR="00DC0D05" w:rsidRPr="007710B6" w:rsidRDefault="00DC0D05" w:rsidP="00DC0D05">
      <w:pPr>
        <w:rPr>
          <w:rFonts w:cs="Arial"/>
          <w:sz w:val="20"/>
          <w:szCs w:val="20"/>
        </w:rPr>
      </w:pPr>
    </w:p>
    <w:p w14:paraId="3B43786A" w14:textId="77777777" w:rsidR="00DC0D05" w:rsidRPr="007710B6" w:rsidRDefault="00DC0D05" w:rsidP="00DC0D05">
      <w:pPr>
        <w:spacing w:after="200"/>
        <w:contextualSpacing/>
        <w:rPr>
          <w:rFonts w:cs="Arial"/>
          <w:sz w:val="20"/>
          <w:szCs w:val="20"/>
        </w:rPr>
      </w:pPr>
      <w:r w:rsidRPr="007710B6">
        <w:rPr>
          <w:rFonts w:cs="Arial"/>
          <w:sz w:val="20"/>
          <w:szCs w:val="20"/>
        </w:rPr>
        <w:t>Obdelovalec bo, upoštevaje naravo obdelave podatkov in informacije, ki so na voljo obdelovalcu, upravljavcu pomagal pri izpolnjevanju obveznosti glede:</w:t>
      </w:r>
    </w:p>
    <w:p w14:paraId="266F43F0" w14:textId="77777777" w:rsidR="00DC0D05" w:rsidRPr="007710B6" w:rsidRDefault="00DC0D05" w:rsidP="00DC0D05">
      <w:pPr>
        <w:numPr>
          <w:ilvl w:val="0"/>
          <w:numId w:val="29"/>
        </w:numPr>
        <w:spacing w:after="200"/>
        <w:contextualSpacing/>
        <w:rPr>
          <w:rFonts w:cs="Arial"/>
          <w:sz w:val="20"/>
          <w:szCs w:val="20"/>
        </w:rPr>
      </w:pPr>
      <w:r w:rsidRPr="007710B6">
        <w:rPr>
          <w:rFonts w:cs="Arial"/>
          <w:sz w:val="20"/>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58E2854" w14:textId="77777777" w:rsidR="00DC0D05" w:rsidRPr="007710B6" w:rsidRDefault="00DC0D05" w:rsidP="00DC0D05">
      <w:pPr>
        <w:numPr>
          <w:ilvl w:val="0"/>
          <w:numId w:val="29"/>
        </w:numPr>
        <w:spacing w:after="200"/>
        <w:contextualSpacing/>
        <w:rPr>
          <w:rFonts w:cs="Arial"/>
          <w:sz w:val="20"/>
          <w:szCs w:val="20"/>
        </w:rPr>
      </w:pPr>
      <w:r w:rsidRPr="007710B6">
        <w:rPr>
          <w:rFonts w:cs="Arial"/>
          <w:sz w:val="20"/>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ADE5B3" w14:textId="77777777" w:rsidR="00DC0D05" w:rsidRPr="007710B6" w:rsidRDefault="00DC0D05" w:rsidP="00DC0D05">
      <w:pPr>
        <w:numPr>
          <w:ilvl w:val="0"/>
          <w:numId w:val="29"/>
        </w:numPr>
        <w:spacing w:after="200"/>
        <w:contextualSpacing/>
        <w:rPr>
          <w:rFonts w:cs="Arial"/>
          <w:sz w:val="20"/>
          <w:szCs w:val="20"/>
        </w:rPr>
      </w:pPr>
      <w:r w:rsidRPr="007710B6">
        <w:rPr>
          <w:rFonts w:cs="Arial"/>
          <w:sz w:val="20"/>
          <w:szCs w:val="20"/>
        </w:rPr>
        <w:lastRenderedPageBreak/>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F51CCEE" w14:textId="77777777" w:rsidR="00DC0D05" w:rsidRPr="007710B6" w:rsidRDefault="00DC0D05" w:rsidP="00DC0D05">
      <w:pPr>
        <w:numPr>
          <w:ilvl w:val="0"/>
          <w:numId w:val="29"/>
        </w:numPr>
        <w:spacing w:after="200"/>
        <w:contextualSpacing/>
        <w:rPr>
          <w:rFonts w:cs="Arial"/>
          <w:sz w:val="20"/>
          <w:szCs w:val="20"/>
        </w:rPr>
      </w:pPr>
      <w:r w:rsidRPr="007710B6">
        <w:rPr>
          <w:rFonts w:cs="Arial"/>
          <w:sz w:val="20"/>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302FBC8D" w14:textId="77777777" w:rsidR="00DC0D05" w:rsidRPr="007710B6" w:rsidRDefault="00DC0D05" w:rsidP="00DC0D05">
      <w:pPr>
        <w:rPr>
          <w:rFonts w:cs="Arial"/>
          <w:sz w:val="20"/>
          <w:szCs w:val="20"/>
        </w:rPr>
      </w:pPr>
    </w:p>
    <w:p w14:paraId="32612AE4" w14:textId="0E991707" w:rsidR="00DC0D05" w:rsidRDefault="00DC0D05" w:rsidP="00DC0D05">
      <w:pPr>
        <w:rPr>
          <w:rFonts w:cs="Arial"/>
          <w:sz w:val="20"/>
          <w:szCs w:val="20"/>
        </w:rPr>
      </w:pPr>
      <w:r w:rsidRPr="007710B6">
        <w:rPr>
          <w:rFonts w:cs="Arial"/>
          <w:sz w:val="20"/>
          <w:szCs w:val="20"/>
        </w:rPr>
        <w:t xml:space="preserve">Stranki v prilogi C določita ustrezne tehnične in organizacijske ukrepe, s katerimi mora obdelovalec pomagati upravljavcu, vključno s predmetom in obsegom potrebne pomoči. </w:t>
      </w:r>
    </w:p>
    <w:p w14:paraId="4BB252AC" w14:textId="7FB23DD2" w:rsidR="00DC0D05" w:rsidRPr="007710B6" w:rsidRDefault="00DC0D05" w:rsidP="00D42A8B">
      <w:pPr>
        <w:pStyle w:val="pogodbaleni"/>
      </w:pPr>
      <w:r w:rsidRPr="007710B6">
        <w:t>člen</w:t>
      </w:r>
    </w:p>
    <w:p w14:paraId="131A7005" w14:textId="77777777" w:rsidR="00DC0D05" w:rsidRPr="007710B6" w:rsidRDefault="00DC0D05" w:rsidP="00DC0D05">
      <w:pPr>
        <w:jc w:val="center"/>
        <w:rPr>
          <w:rFonts w:cs="Arial"/>
          <w:sz w:val="20"/>
          <w:szCs w:val="20"/>
        </w:rPr>
      </w:pPr>
      <w:r w:rsidRPr="007710B6">
        <w:rPr>
          <w:rFonts w:cs="Arial"/>
          <w:sz w:val="20"/>
          <w:szCs w:val="20"/>
        </w:rPr>
        <w:t>(prijava kršitev varnosti osebnih podatkov)</w:t>
      </w:r>
    </w:p>
    <w:p w14:paraId="784839FE" w14:textId="77777777" w:rsidR="00DC0D05" w:rsidRPr="007710B6" w:rsidRDefault="00DC0D05" w:rsidP="00DC0D05">
      <w:pPr>
        <w:rPr>
          <w:rFonts w:cs="Arial"/>
          <w:sz w:val="20"/>
          <w:szCs w:val="20"/>
        </w:rPr>
      </w:pPr>
    </w:p>
    <w:p w14:paraId="05E5BEBC" w14:textId="77777777" w:rsidR="00DC0D05" w:rsidRPr="007710B6" w:rsidRDefault="00DC0D05" w:rsidP="00DC0D05">
      <w:pPr>
        <w:rPr>
          <w:rFonts w:cs="Arial"/>
          <w:sz w:val="20"/>
          <w:szCs w:val="20"/>
        </w:rPr>
      </w:pPr>
      <w:r w:rsidRPr="007710B6">
        <w:rPr>
          <w:rFonts w:cs="Arial"/>
          <w:sz w:val="20"/>
          <w:szCs w:val="20"/>
        </w:rPr>
        <w:t>V primeru kršitve varnosti osebnih podatkov bo obdelovalec brez nepotrebnega odlašanja potem, ko se je seznanil s kršitvijo varnosti, uradno obvestil upravljavca o kršitvi varnosti osebnih podatkov.</w:t>
      </w:r>
    </w:p>
    <w:p w14:paraId="59D2F6B5" w14:textId="77777777" w:rsidR="00DC0D05" w:rsidRPr="007710B6" w:rsidRDefault="00DC0D05" w:rsidP="00DC0D05">
      <w:pPr>
        <w:rPr>
          <w:rFonts w:cs="Arial"/>
          <w:sz w:val="20"/>
          <w:szCs w:val="20"/>
        </w:rPr>
      </w:pPr>
    </w:p>
    <w:p w14:paraId="0D4F5161" w14:textId="77777777" w:rsidR="00DC0D05" w:rsidRPr="007710B6" w:rsidRDefault="00DC0D05" w:rsidP="00DC0D05">
      <w:pPr>
        <w:rPr>
          <w:rFonts w:cs="Arial"/>
          <w:sz w:val="20"/>
          <w:szCs w:val="20"/>
        </w:rPr>
      </w:pPr>
      <w:r w:rsidRPr="007710B6">
        <w:rPr>
          <w:rFonts w:cs="Arial"/>
          <w:sz w:val="20"/>
          <w:szCs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6F19EA0" w14:textId="77777777" w:rsidR="00DC0D05" w:rsidRPr="007710B6" w:rsidRDefault="00DC0D05" w:rsidP="00DC0D05">
      <w:pPr>
        <w:rPr>
          <w:rFonts w:cs="Arial"/>
          <w:sz w:val="20"/>
          <w:szCs w:val="20"/>
        </w:rPr>
      </w:pPr>
    </w:p>
    <w:p w14:paraId="6E5F364A" w14:textId="77777777" w:rsidR="00DC0D05" w:rsidRPr="007710B6" w:rsidRDefault="00DC0D05" w:rsidP="00DC0D05">
      <w:pPr>
        <w:rPr>
          <w:rFonts w:cs="Arial"/>
          <w:sz w:val="20"/>
          <w:szCs w:val="20"/>
        </w:rPr>
      </w:pPr>
      <w:r w:rsidRPr="007710B6">
        <w:rPr>
          <w:rFonts w:cs="Arial"/>
          <w:sz w:val="20"/>
          <w:szCs w:val="20"/>
        </w:rPr>
        <w:t xml:space="preserve">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55B2B0BD" w14:textId="77777777" w:rsidR="00DC0D05" w:rsidRPr="007710B6" w:rsidRDefault="00DC0D05" w:rsidP="00DC0D05">
      <w:pPr>
        <w:numPr>
          <w:ilvl w:val="0"/>
          <w:numId w:val="30"/>
        </w:numPr>
        <w:rPr>
          <w:rFonts w:cs="Arial"/>
          <w:sz w:val="20"/>
          <w:szCs w:val="20"/>
        </w:rPr>
      </w:pPr>
      <w:r w:rsidRPr="007710B6">
        <w:rPr>
          <w:rFonts w:cs="Arial"/>
          <w:sz w:val="20"/>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4333263D" w14:textId="77777777" w:rsidR="00DC0D05" w:rsidRPr="007710B6" w:rsidRDefault="00DC0D05" w:rsidP="00DC0D05">
      <w:pPr>
        <w:numPr>
          <w:ilvl w:val="0"/>
          <w:numId w:val="30"/>
        </w:numPr>
        <w:rPr>
          <w:rFonts w:cs="Arial"/>
          <w:sz w:val="20"/>
          <w:szCs w:val="20"/>
        </w:rPr>
      </w:pPr>
      <w:r w:rsidRPr="007710B6">
        <w:rPr>
          <w:rFonts w:cs="Arial"/>
          <w:sz w:val="20"/>
          <w:szCs w:val="20"/>
        </w:rPr>
        <w:t xml:space="preserve">verjetne posledice kršitve varnosti osebnih podatkov; </w:t>
      </w:r>
    </w:p>
    <w:p w14:paraId="1C4EDB5D" w14:textId="77777777" w:rsidR="00DC0D05" w:rsidRPr="007710B6" w:rsidRDefault="00DC0D05" w:rsidP="00DC0D05">
      <w:pPr>
        <w:numPr>
          <w:ilvl w:val="0"/>
          <w:numId w:val="30"/>
        </w:numPr>
        <w:rPr>
          <w:rFonts w:cs="Arial"/>
          <w:sz w:val="20"/>
          <w:szCs w:val="20"/>
        </w:rPr>
      </w:pPr>
      <w:r w:rsidRPr="007710B6">
        <w:rPr>
          <w:rFonts w:cs="Arial"/>
          <w:sz w:val="20"/>
          <w:szCs w:val="20"/>
        </w:rPr>
        <w:t>ukrepe, ki naj jih upravljavec sprejme ali katerih sprejetje predlaga upravljavcu za obravnavanje kršitve varnosti osebnih podatkov, pa tudi, kjer ustrezno, ukrepe za ublažitev morebitnih škodljivih učinkov kršitve.</w:t>
      </w:r>
    </w:p>
    <w:p w14:paraId="1842332A" w14:textId="77777777" w:rsidR="00DC0D05" w:rsidRPr="007710B6" w:rsidRDefault="00DC0D05" w:rsidP="00DC0D05">
      <w:pPr>
        <w:ind w:left="360"/>
        <w:rPr>
          <w:rFonts w:cs="Arial"/>
          <w:sz w:val="20"/>
          <w:szCs w:val="20"/>
        </w:rPr>
      </w:pPr>
    </w:p>
    <w:p w14:paraId="3EB18476" w14:textId="23C8E796" w:rsidR="00DC0D05" w:rsidRPr="007710B6" w:rsidRDefault="00DC0D05" w:rsidP="00DC0D05">
      <w:pPr>
        <w:rPr>
          <w:rFonts w:cs="Arial"/>
          <w:sz w:val="20"/>
          <w:szCs w:val="20"/>
        </w:rPr>
      </w:pPr>
      <w:r w:rsidRPr="007710B6">
        <w:rPr>
          <w:rFonts w:cs="Arial"/>
          <w:sz w:val="20"/>
          <w:szCs w:val="20"/>
        </w:rPr>
        <w:t>Stranki v Prilogi C.3 določita vse elemente, ki jih mora zagotoviti obdelovalec pri zagotavljanju pomoči upravljavcu pri obveščanju pristojnega nadzornega organa o kršitvi varnosti osebnih podatkov.</w:t>
      </w:r>
    </w:p>
    <w:p w14:paraId="120264D4" w14:textId="60D5A09D" w:rsidR="00DC0D05" w:rsidRPr="007710B6" w:rsidRDefault="00DC0D05" w:rsidP="00D42A8B">
      <w:pPr>
        <w:pStyle w:val="pogodbaleni"/>
      </w:pPr>
      <w:r w:rsidRPr="007710B6">
        <w:t>člen</w:t>
      </w:r>
    </w:p>
    <w:p w14:paraId="00E2D3EA" w14:textId="77777777" w:rsidR="00DC0D05" w:rsidRPr="007710B6" w:rsidRDefault="00DC0D05" w:rsidP="00DC0D05">
      <w:pPr>
        <w:jc w:val="center"/>
        <w:rPr>
          <w:rFonts w:cs="Arial"/>
          <w:sz w:val="20"/>
          <w:szCs w:val="20"/>
        </w:rPr>
      </w:pPr>
      <w:r w:rsidRPr="007710B6">
        <w:rPr>
          <w:rFonts w:cs="Arial"/>
          <w:sz w:val="20"/>
          <w:szCs w:val="20"/>
        </w:rPr>
        <w:t>(izbris podatkov)</w:t>
      </w:r>
    </w:p>
    <w:p w14:paraId="18E862A5" w14:textId="77777777" w:rsidR="00DC0D05" w:rsidRPr="007710B6" w:rsidRDefault="00DC0D05" w:rsidP="00DC0D05">
      <w:pPr>
        <w:rPr>
          <w:rFonts w:cs="Arial"/>
          <w:sz w:val="20"/>
          <w:szCs w:val="20"/>
        </w:rPr>
      </w:pPr>
    </w:p>
    <w:p w14:paraId="261D14FB" w14:textId="77777777" w:rsidR="00DC0D05" w:rsidRPr="007710B6" w:rsidRDefault="00DC0D05" w:rsidP="00DC0D05">
      <w:pPr>
        <w:rPr>
          <w:rFonts w:cs="Arial"/>
          <w:sz w:val="20"/>
          <w:szCs w:val="20"/>
        </w:rPr>
      </w:pPr>
      <w:r w:rsidRPr="007710B6">
        <w:rPr>
          <w:rFonts w:cs="Arial"/>
          <w:sz w:val="20"/>
          <w:szCs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4BAB9A3" w14:textId="77777777" w:rsidR="00DC0D05" w:rsidRPr="007710B6" w:rsidRDefault="00DC0D05" w:rsidP="00DC0D05">
      <w:pPr>
        <w:rPr>
          <w:rFonts w:cs="Arial"/>
          <w:sz w:val="20"/>
          <w:szCs w:val="20"/>
        </w:rPr>
      </w:pPr>
    </w:p>
    <w:p w14:paraId="4A70793E" w14:textId="77777777" w:rsidR="00DC0D05" w:rsidRPr="007710B6" w:rsidRDefault="00DC0D05" w:rsidP="00DC0D05">
      <w:pPr>
        <w:rPr>
          <w:rFonts w:cs="Arial"/>
          <w:sz w:val="20"/>
          <w:szCs w:val="20"/>
        </w:rPr>
      </w:pPr>
      <w:r w:rsidRPr="007710B6">
        <w:rPr>
          <w:rFonts w:cs="Arial"/>
          <w:sz w:val="20"/>
          <w:szCs w:val="20"/>
        </w:rPr>
        <w:t>Če pogodbo odpove:</w:t>
      </w:r>
    </w:p>
    <w:p w14:paraId="57E82B92" w14:textId="22AB32F6" w:rsidR="00DC0D05" w:rsidRPr="007710B6" w:rsidRDefault="00DC0D05" w:rsidP="00DC0D05">
      <w:pPr>
        <w:numPr>
          <w:ilvl w:val="0"/>
          <w:numId w:val="31"/>
        </w:numPr>
        <w:spacing w:line="260" w:lineRule="exact"/>
        <w:rPr>
          <w:rFonts w:cs="Arial"/>
          <w:sz w:val="20"/>
          <w:szCs w:val="20"/>
        </w:rPr>
      </w:pPr>
      <w:r w:rsidRPr="007710B6">
        <w:rPr>
          <w:rFonts w:cs="Arial"/>
          <w:sz w:val="20"/>
          <w:szCs w:val="20"/>
        </w:rPr>
        <w:t xml:space="preserve">upravljavec, mora obdelovalec v roku </w:t>
      </w:r>
      <w:r w:rsidR="00860868" w:rsidRPr="007710B6">
        <w:rPr>
          <w:rFonts w:cs="Arial"/>
          <w:sz w:val="20"/>
          <w:szCs w:val="20"/>
        </w:rPr>
        <w:t>4</w:t>
      </w:r>
      <w:r w:rsidRPr="007710B6">
        <w:rPr>
          <w:rFonts w:cs="Arial"/>
          <w:sz w:val="20"/>
          <w:szCs w:val="20"/>
        </w:rPr>
        <w:t xml:space="preserve"> tednov izbrisati vse podatke, ki se nahajajo v njegovih sistemih;</w:t>
      </w:r>
    </w:p>
    <w:p w14:paraId="00DC5709" w14:textId="3A2C9934" w:rsidR="00DC0D05" w:rsidRPr="007710B6" w:rsidRDefault="00DC0D05" w:rsidP="00DC0D05">
      <w:pPr>
        <w:pStyle w:val="Odstavekseznama"/>
        <w:numPr>
          <w:ilvl w:val="0"/>
          <w:numId w:val="31"/>
        </w:numPr>
        <w:spacing w:line="260" w:lineRule="exact"/>
        <w:jc w:val="left"/>
        <w:rPr>
          <w:rFonts w:cs="Arial"/>
          <w:sz w:val="20"/>
          <w:szCs w:val="20"/>
        </w:rPr>
      </w:pPr>
      <w:r w:rsidRPr="007710B6">
        <w:rPr>
          <w:rFonts w:cs="Arial"/>
          <w:sz w:val="20"/>
          <w:szCs w:val="20"/>
        </w:rPr>
        <w:t xml:space="preserve">obdelovalec, mora svoje storitve zagotavljati še vsaj </w:t>
      </w:r>
      <w:r w:rsidR="00860868" w:rsidRPr="007710B6">
        <w:rPr>
          <w:rFonts w:cs="Arial"/>
          <w:sz w:val="20"/>
          <w:szCs w:val="20"/>
        </w:rPr>
        <w:t xml:space="preserve">3 </w:t>
      </w:r>
      <w:r w:rsidRPr="007710B6">
        <w:rPr>
          <w:rFonts w:cs="Arial"/>
          <w:sz w:val="20"/>
          <w:szCs w:val="20"/>
        </w:rPr>
        <w:t>mesece po odpovedi te pogodbe in z dnem poteka odpovednega roka izbrisati vse podatke, ki se nahajajo v njegovih sistemih.</w:t>
      </w:r>
    </w:p>
    <w:p w14:paraId="239C8BBB" w14:textId="573C8B3A" w:rsidR="00DC0D05" w:rsidRPr="007710B6" w:rsidRDefault="00DC0D05" w:rsidP="00D42A8B">
      <w:pPr>
        <w:pStyle w:val="pogodbaleni"/>
      </w:pPr>
      <w:r w:rsidRPr="007710B6">
        <w:t>člen</w:t>
      </w:r>
    </w:p>
    <w:p w14:paraId="47A95482" w14:textId="77777777" w:rsidR="00DC0D05" w:rsidRPr="007710B6" w:rsidRDefault="00DC0D05" w:rsidP="00DC0D05">
      <w:pPr>
        <w:jc w:val="center"/>
        <w:rPr>
          <w:rFonts w:cs="Arial"/>
          <w:sz w:val="20"/>
          <w:szCs w:val="20"/>
        </w:rPr>
      </w:pPr>
      <w:r w:rsidRPr="007710B6">
        <w:rPr>
          <w:rFonts w:cs="Arial"/>
          <w:sz w:val="20"/>
          <w:szCs w:val="20"/>
        </w:rPr>
        <w:t>(revizije in pregledi)</w:t>
      </w:r>
    </w:p>
    <w:p w14:paraId="461BD552" w14:textId="77777777" w:rsidR="00DC0D05" w:rsidRPr="007710B6" w:rsidRDefault="00DC0D05" w:rsidP="00DC0D05">
      <w:pPr>
        <w:rPr>
          <w:rFonts w:cs="Arial"/>
          <w:sz w:val="20"/>
          <w:szCs w:val="20"/>
        </w:rPr>
      </w:pPr>
    </w:p>
    <w:p w14:paraId="34D37951" w14:textId="77777777" w:rsidR="00DC0D05" w:rsidRPr="007710B6" w:rsidRDefault="00DC0D05" w:rsidP="00DC0D05">
      <w:pPr>
        <w:rPr>
          <w:rFonts w:cs="Arial"/>
          <w:sz w:val="20"/>
          <w:szCs w:val="20"/>
        </w:rPr>
      </w:pPr>
      <w:r w:rsidRPr="007710B6">
        <w:rPr>
          <w:rFonts w:cs="Arial"/>
          <w:sz w:val="20"/>
          <w:szCs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2FE1D9B1" w14:textId="77777777" w:rsidR="00DC0D05" w:rsidRPr="007710B6" w:rsidRDefault="00DC0D05" w:rsidP="00DC0D05">
      <w:pPr>
        <w:rPr>
          <w:rFonts w:cs="Arial"/>
          <w:sz w:val="20"/>
          <w:szCs w:val="20"/>
        </w:rPr>
      </w:pPr>
    </w:p>
    <w:p w14:paraId="066916CC" w14:textId="77777777" w:rsidR="00DC0D05" w:rsidRPr="007710B6" w:rsidRDefault="00DC0D05" w:rsidP="00DC0D05">
      <w:pPr>
        <w:rPr>
          <w:rFonts w:cs="Arial"/>
          <w:sz w:val="20"/>
          <w:szCs w:val="20"/>
        </w:rPr>
      </w:pPr>
      <w:r w:rsidRPr="007710B6">
        <w:rPr>
          <w:rFonts w:cs="Arial"/>
          <w:sz w:val="20"/>
          <w:szCs w:val="20"/>
        </w:rPr>
        <w:t>Postopke, ki se nanašajo na izvajanje revizij, vključno s pregledi obdelovalca in pod-obdelovalcev s strani upravljavca, podrobneje določata prilogi C.7 in C.8.</w:t>
      </w:r>
    </w:p>
    <w:p w14:paraId="089C4C21" w14:textId="77777777" w:rsidR="00DC0D05" w:rsidRPr="007710B6" w:rsidRDefault="00DC0D05" w:rsidP="00DC0D05">
      <w:pPr>
        <w:rPr>
          <w:rFonts w:cs="Arial"/>
          <w:sz w:val="20"/>
          <w:szCs w:val="20"/>
        </w:rPr>
      </w:pPr>
    </w:p>
    <w:p w14:paraId="6F21546B" w14:textId="77777777" w:rsidR="00DC0D05" w:rsidRPr="007710B6" w:rsidRDefault="00DC0D05" w:rsidP="00DC0D05">
      <w:pPr>
        <w:rPr>
          <w:rFonts w:cs="Arial"/>
          <w:sz w:val="20"/>
          <w:szCs w:val="20"/>
        </w:rPr>
      </w:pPr>
      <w:r w:rsidRPr="007710B6">
        <w:rPr>
          <w:rFonts w:cs="Arial"/>
          <w:sz w:val="20"/>
          <w:szCs w:val="20"/>
        </w:rPr>
        <w:lastRenderedPageBreak/>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87B9E2B" w14:textId="09476521" w:rsidR="00DC0D05" w:rsidRPr="007710B6" w:rsidRDefault="00DC0D05" w:rsidP="00D42A8B">
      <w:pPr>
        <w:pStyle w:val="pogodbaleni"/>
      </w:pPr>
      <w:r w:rsidRPr="007710B6">
        <w:t>člen</w:t>
      </w:r>
    </w:p>
    <w:p w14:paraId="496FC3F8" w14:textId="77777777" w:rsidR="00DC0D05" w:rsidRPr="007710B6" w:rsidRDefault="00DC0D05" w:rsidP="00DC0D05">
      <w:pPr>
        <w:jc w:val="center"/>
        <w:rPr>
          <w:rFonts w:cs="Arial"/>
          <w:sz w:val="20"/>
          <w:szCs w:val="20"/>
        </w:rPr>
      </w:pPr>
      <w:r w:rsidRPr="007710B6">
        <w:rPr>
          <w:rFonts w:cs="Arial"/>
          <w:sz w:val="20"/>
          <w:szCs w:val="20"/>
        </w:rPr>
        <w:t>(izvajanje pogodbe)</w:t>
      </w:r>
    </w:p>
    <w:p w14:paraId="5FBDCD98" w14:textId="77777777" w:rsidR="00DC0D05" w:rsidRPr="007710B6" w:rsidRDefault="00DC0D05" w:rsidP="00DC0D05">
      <w:pPr>
        <w:rPr>
          <w:rFonts w:cs="Arial"/>
          <w:sz w:val="20"/>
          <w:szCs w:val="20"/>
        </w:rPr>
      </w:pPr>
    </w:p>
    <w:p w14:paraId="0F852B85" w14:textId="77777777" w:rsidR="00DC0D05" w:rsidRPr="007710B6" w:rsidRDefault="00DC0D05" w:rsidP="00DC0D05">
      <w:pPr>
        <w:rPr>
          <w:rFonts w:cs="Arial"/>
          <w:sz w:val="20"/>
          <w:szCs w:val="20"/>
        </w:rPr>
      </w:pPr>
      <w:r w:rsidRPr="007710B6">
        <w:rPr>
          <w:rFonts w:cs="Arial"/>
          <w:sz w:val="20"/>
          <w:szCs w:val="20"/>
        </w:rPr>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02E344FE" w14:textId="77777777" w:rsidR="00DC0D05" w:rsidRPr="007710B6" w:rsidRDefault="00DC0D05" w:rsidP="00DC0D05">
      <w:pPr>
        <w:rPr>
          <w:rFonts w:cs="Arial"/>
          <w:sz w:val="20"/>
          <w:szCs w:val="20"/>
        </w:rPr>
      </w:pPr>
    </w:p>
    <w:p w14:paraId="79F0C280" w14:textId="2227190C" w:rsidR="00DC0D05" w:rsidRDefault="00DC0D05" w:rsidP="00DC0D05">
      <w:pPr>
        <w:rPr>
          <w:rFonts w:cs="Arial"/>
          <w:sz w:val="20"/>
          <w:szCs w:val="20"/>
        </w:rPr>
      </w:pPr>
      <w:r w:rsidRPr="007710B6">
        <w:rPr>
          <w:rFonts w:cs="Arial"/>
          <w:sz w:val="20"/>
          <w:szCs w:val="20"/>
        </w:rPr>
        <w:t>Upravljavec osebnih podatkov zagotavlja, da ima imenovano pooblaščeno osebo za varstvo podatkov.</w:t>
      </w:r>
    </w:p>
    <w:p w14:paraId="50F89D73" w14:textId="77777777" w:rsidR="00A320A9" w:rsidRPr="007710B6" w:rsidRDefault="00A320A9" w:rsidP="00DC0D05">
      <w:pPr>
        <w:rPr>
          <w:rFonts w:cs="Arial"/>
          <w:sz w:val="20"/>
          <w:szCs w:val="20"/>
        </w:rPr>
      </w:pPr>
    </w:p>
    <w:p w14:paraId="251D8E36" w14:textId="77777777" w:rsidR="00DC0D05" w:rsidRPr="007710B6" w:rsidRDefault="00DC0D05" w:rsidP="008D6406">
      <w:pPr>
        <w:rPr>
          <w:sz w:val="20"/>
          <w:szCs w:val="20"/>
        </w:rPr>
      </w:pPr>
    </w:p>
    <w:p w14:paraId="5AADB228" w14:textId="030EF57F" w:rsidR="00DE6016" w:rsidRPr="007710B6" w:rsidRDefault="00DE6016" w:rsidP="007710B6">
      <w:pPr>
        <w:pStyle w:val="Naslov1"/>
      </w:pPr>
      <w:r w:rsidRPr="007710B6">
        <w:t>PROTIKORUPCIJSKA KLAVZULA</w:t>
      </w:r>
    </w:p>
    <w:p w14:paraId="65717383" w14:textId="739B86BC" w:rsidR="00DC0D05" w:rsidRPr="007710B6" w:rsidRDefault="00DC0D05" w:rsidP="00D42A8B">
      <w:pPr>
        <w:pStyle w:val="pogodbaleni"/>
      </w:pPr>
      <w:r w:rsidRPr="007710B6">
        <w:t>č</w:t>
      </w:r>
      <w:r w:rsidR="00DE6016" w:rsidRPr="007710B6">
        <w:t>len</w:t>
      </w:r>
    </w:p>
    <w:p w14:paraId="43351A3D" w14:textId="3B3D3339" w:rsidR="00DE6016" w:rsidRPr="007710B6" w:rsidRDefault="00DE6016" w:rsidP="00DE6016">
      <w:pPr>
        <w:rPr>
          <w:rFonts w:cs="Arial"/>
          <w:sz w:val="20"/>
          <w:szCs w:val="20"/>
        </w:rPr>
      </w:pPr>
      <w:r w:rsidRPr="007710B6">
        <w:rPr>
          <w:rFonts w:cs="Arial"/>
          <w:sz w:val="20"/>
          <w:szCs w:val="20"/>
        </w:rPr>
        <w:t xml:space="preserve">V primeru, da se ugotovi, da je pri izvedbi javnega naročila, na podlagi katerega je podpisana ta neposredna pogodba ali pri izvajanju te neposredne pogodbe kdo v imenu ali na račun druge stranke, predstavniku ali posredniku </w:t>
      </w:r>
      <w:r w:rsidR="00192EF5" w:rsidRPr="007710B6">
        <w:rPr>
          <w:rFonts w:cs="Arial"/>
          <w:sz w:val="20"/>
          <w:szCs w:val="20"/>
        </w:rPr>
        <w:t>posameznega naročnik</w:t>
      </w:r>
      <w:r w:rsidRPr="007710B6">
        <w:rPr>
          <w:rFonts w:cs="Arial"/>
          <w:sz w:val="20"/>
          <w:szCs w:val="20"/>
        </w:rPr>
        <w:t xml:space="preserve">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76DA0" w:rsidRPr="007710B6">
        <w:rPr>
          <w:rFonts w:cs="Arial"/>
          <w:sz w:val="20"/>
          <w:szCs w:val="20"/>
        </w:rPr>
        <w:t>pogodbe</w:t>
      </w:r>
      <w:r w:rsidRPr="007710B6">
        <w:rPr>
          <w:rFonts w:cs="Arial"/>
          <w:sz w:val="20"/>
          <w:szCs w:val="20"/>
        </w:rPr>
        <w:t xml:space="preserve"> ali njenemu predstavniku, zastopniku, posredniku, je ta neposredna pogodba nična.</w:t>
      </w:r>
    </w:p>
    <w:p w14:paraId="673C7A1D" w14:textId="77777777" w:rsidR="00DE6016" w:rsidRPr="007710B6" w:rsidRDefault="00DE6016" w:rsidP="00DE6016">
      <w:pPr>
        <w:widowControl w:val="0"/>
        <w:autoSpaceDE w:val="0"/>
        <w:autoSpaceDN w:val="0"/>
        <w:adjustRightInd w:val="0"/>
        <w:rPr>
          <w:rFonts w:cs="Arial"/>
          <w:sz w:val="20"/>
          <w:szCs w:val="20"/>
        </w:rPr>
      </w:pPr>
    </w:p>
    <w:p w14:paraId="16259037" w14:textId="34A126BE" w:rsidR="00DE6016" w:rsidRDefault="00192EF5" w:rsidP="00DE6016">
      <w:pPr>
        <w:widowControl w:val="0"/>
        <w:autoSpaceDE w:val="0"/>
        <w:autoSpaceDN w:val="0"/>
        <w:adjustRightInd w:val="0"/>
        <w:rPr>
          <w:rFonts w:cs="Arial"/>
          <w:sz w:val="20"/>
          <w:szCs w:val="20"/>
        </w:rPr>
      </w:pPr>
      <w:r w:rsidRPr="007710B6">
        <w:rPr>
          <w:rFonts w:cs="Arial"/>
          <w:sz w:val="20"/>
          <w:szCs w:val="20"/>
        </w:rPr>
        <w:t>Posamezni naročnik</w:t>
      </w:r>
      <w:r w:rsidR="00DE6016" w:rsidRPr="007710B6">
        <w:rPr>
          <w:rFonts w:cs="Arial"/>
          <w:sz w:val="20"/>
          <w:szCs w:val="20"/>
        </w:rPr>
        <w:t xml:space="preserve"> bo v primeru ugotovitve o domnevnem obstoju dejanskega stanja iz 1. odstavka tega člena ali obvestila Komisije za preprečevanje korupcije ali drugih organov, glede njegovega domnevnega nastanka, pričel z ugotavljanjem pogojev ničnosti </w:t>
      </w:r>
      <w:r w:rsidR="00776DA0" w:rsidRPr="007710B6">
        <w:rPr>
          <w:rFonts w:cs="Arial"/>
          <w:sz w:val="20"/>
          <w:szCs w:val="20"/>
        </w:rPr>
        <w:t>krovne pogodbe</w:t>
      </w:r>
      <w:r w:rsidR="00DE6016" w:rsidRPr="007710B6">
        <w:rPr>
          <w:rFonts w:cs="Arial"/>
          <w:sz w:val="20"/>
          <w:szCs w:val="20"/>
        </w:rPr>
        <w:t xml:space="preserve"> iz prejšnjega odstavka tega člena oziroma z drugimi ukrepi v skladu s predpisi Republike Slovenije.</w:t>
      </w:r>
    </w:p>
    <w:p w14:paraId="25581075" w14:textId="77777777" w:rsidR="00D74B82" w:rsidRPr="007710B6" w:rsidRDefault="00D74B82" w:rsidP="00DE6016">
      <w:pPr>
        <w:widowControl w:val="0"/>
        <w:autoSpaceDE w:val="0"/>
        <w:autoSpaceDN w:val="0"/>
        <w:adjustRightInd w:val="0"/>
        <w:rPr>
          <w:rFonts w:cs="Arial"/>
          <w:sz w:val="20"/>
          <w:szCs w:val="20"/>
        </w:rPr>
      </w:pPr>
    </w:p>
    <w:p w14:paraId="3A1A541D" w14:textId="77777777" w:rsidR="00DE6016" w:rsidRPr="007710B6" w:rsidRDefault="00DE6016" w:rsidP="00DE6016">
      <w:pPr>
        <w:widowControl w:val="0"/>
        <w:autoSpaceDE w:val="0"/>
        <w:autoSpaceDN w:val="0"/>
        <w:adjustRightInd w:val="0"/>
        <w:rPr>
          <w:rFonts w:cs="Arial"/>
          <w:sz w:val="20"/>
          <w:szCs w:val="20"/>
        </w:rPr>
      </w:pPr>
    </w:p>
    <w:p w14:paraId="388D5183" w14:textId="77777777" w:rsidR="00DE6016" w:rsidRPr="007710B6" w:rsidRDefault="00DE6016" w:rsidP="007710B6">
      <w:pPr>
        <w:pStyle w:val="Naslov1"/>
      </w:pPr>
      <w:r w:rsidRPr="007710B6">
        <w:t>SKRBNIKI NEPOSREDNE POGODBE</w:t>
      </w:r>
    </w:p>
    <w:p w14:paraId="73AB4D18" w14:textId="77777777" w:rsidR="00DE6016" w:rsidRPr="007710B6" w:rsidRDefault="00DE6016" w:rsidP="00D42A8B">
      <w:pPr>
        <w:pStyle w:val="pogodbaleni"/>
      </w:pPr>
      <w:r w:rsidRPr="007710B6">
        <w:t>člen</w:t>
      </w:r>
    </w:p>
    <w:p w14:paraId="228A6335" w14:textId="2BCF7118" w:rsidR="00DE6016" w:rsidRPr="007710B6" w:rsidRDefault="00DE6016" w:rsidP="00DE6016">
      <w:pPr>
        <w:rPr>
          <w:rFonts w:cs="Arial"/>
          <w:sz w:val="20"/>
          <w:szCs w:val="20"/>
        </w:rPr>
      </w:pPr>
      <w:r w:rsidRPr="007710B6">
        <w:rPr>
          <w:rFonts w:cs="Arial"/>
          <w:sz w:val="20"/>
          <w:szCs w:val="20"/>
        </w:rPr>
        <w:t xml:space="preserve">Skrbnik neposredne pogodbe na strani posameznega naročnika je g./ga. </w:t>
      </w:r>
      <w:r w:rsidRPr="007710B6">
        <w:rPr>
          <w:rFonts w:cs="Arial"/>
          <w:sz w:val="20"/>
          <w:szCs w:val="20"/>
        </w:rPr>
        <w:fldChar w:fldCharType="begin">
          <w:ffData>
            <w:name w:val="Besedilo2"/>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t> </w:t>
      </w:r>
      <w:r w:rsidRPr="007710B6">
        <w:rPr>
          <w:rFonts w:cs="Arial"/>
          <w:sz w:val="20"/>
          <w:szCs w:val="20"/>
        </w:rPr>
        <w:t> </w:t>
      </w:r>
      <w:r w:rsidRPr="007710B6">
        <w:rPr>
          <w:rFonts w:cs="Arial"/>
          <w:sz w:val="20"/>
          <w:szCs w:val="20"/>
        </w:rPr>
        <w:t> </w:t>
      </w:r>
      <w:r w:rsidRPr="007710B6">
        <w:rPr>
          <w:rFonts w:cs="Arial"/>
          <w:sz w:val="20"/>
          <w:szCs w:val="20"/>
        </w:rPr>
        <w:t> </w:t>
      </w:r>
      <w:r w:rsidRPr="007710B6">
        <w:rPr>
          <w:rFonts w:cs="Arial"/>
          <w:sz w:val="20"/>
          <w:szCs w:val="20"/>
        </w:rPr>
        <w:fldChar w:fldCharType="end"/>
      </w:r>
      <w:r w:rsidRPr="007710B6">
        <w:rPr>
          <w:rFonts w:cs="Arial"/>
          <w:sz w:val="20"/>
          <w:szCs w:val="20"/>
        </w:rPr>
        <w:t xml:space="preserve">, na strani izvajalca pa g./ga. </w:t>
      </w:r>
      <w:r w:rsidRPr="007710B6">
        <w:rPr>
          <w:rFonts w:cs="Arial"/>
          <w:sz w:val="20"/>
          <w:szCs w:val="20"/>
        </w:rPr>
        <w:fldChar w:fldCharType="begin">
          <w:ffData>
            <w:name w:val="Besedilo2"/>
            <w:enabled/>
            <w:calcOnExit w:val="0"/>
            <w:textInput/>
          </w:ffData>
        </w:fldChar>
      </w:r>
      <w:r w:rsidRPr="007710B6">
        <w:rPr>
          <w:rFonts w:cs="Arial"/>
          <w:sz w:val="20"/>
          <w:szCs w:val="20"/>
        </w:rPr>
        <w:instrText xml:space="preserve"> FORMTEXT </w:instrText>
      </w:r>
      <w:r w:rsidRPr="007710B6">
        <w:rPr>
          <w:rFonts w:cs="Arial"/>
          <w:sz w:val="20"/>
          <w:szCs w:val="20"/>
        </w:rPr>
      </w:r>
      <w:r w:rsidRPr="007710B6">
        <w:rPr>
          <w:rFonts w:cs="Arial"/>
          <w:sz w:val="20"/>
          <w:szCs w:val="20"/>
        </w:rPr>
        <w:fldChar w:fldCharType="separate"/>
      </w:r>
      <w:r w:rsidRPr="007710B6">
        <w:rPr>
          <w:rFonts w:cs="Arial"/>
          <w:sz w:val="20"/>
          <w:szCs w:val="20"/>
        </w:rPr>
        <w:t> </w:t>
      </w:r>
      <w:r w:rsidRPr="007710B6">
        <w:rPr>
          <w:rFonts w:cs="Arial"/>
          <w:sz w:val="20"/>
          <w:szCs w:val="20"/>
        </w:rPr>
        <w:t> </w:t>
      </w:r>
      <w:r w:rsidRPr="007710B6">
        <w:rPr>
          <w:rFonts w:cs="Arial"/>
          <w:sz w:val="20"/>
          <w:szCs w:val="20"/>
        </w:rPr>
        <w:t> </w:t>
      </w:r>
      <w:r w:rsidRPr="007710B6">
        <w:rPr>
          <w:rFonts w:cs="Arial"/>
          <w:sz w:val="20"/>
          <w:szCs w:val="20"/>
        </w:rPr>
        <w:t> </w:t>
      </w:r>
      <w:r w:rsidRPr="007710B6">
        <w:rPr>
          <w:rFonts w:cs="Arial"/>
          <w:sz w:val="20"/>
          <w:szCs w:val="20"/>
        </w:rPr>
        <w:t> </w:t>
      </w:r>
      <w:r w:rsidRPr="007710B6">
        <w:rPr>
          <w:rFonts w:cs="Arial"/>
          <w:sz w:val="20"/>
          <w:szCs w:val="20"/>
        </w:rPr>
        <w:fldChar w:fldCharType="end"/>
      </w:r>
      <w:r w:rsidRPr="007710B6">
        <w:rPr>
          <w:rFonts w:cs="Arial"/>
          <w:sz w:val="20"/>
          <w:szCs w:val="20"/>
        </w:rPr>
        <w:t>.</w:t>
      </w:r>
    </w:p>
    <w:p w14:paraId="320CB8BA" w14:textId="77777777" w:rsidR="00DE6016" w:rsidRPr="007710B6" w:rsidRDefault="00DE6016" w:rsidP="00DE6016">
      <w:pPr>
        <w:rPr>
          <w:rFonts w:cs="Arial"/>
          <w:sz w:val="20"/>
          <w:szCs w:val="20"/>
        </w:rPr>
      </w:pPr>
    </w:p>
    <w:p w14:paraId="2D17948F" w14:textId="69EEDE88" w:rsidR="00DE6016" w:rsidRPr="007710B6" w:rsidRDefault="00192EF5" w:rsidP="00DE6016">
      <w:pPr>
        <w:rPr>
          <w:rFonts w:cs="Arial"/>
          <w:sz w:val="20"/>
          <w:szCs w:val="20"/>
        </w:rPr>
      </w:pPr>
      <w:bookmarkStart w:id="7" w:name="_Hlk511899392"/>
      <w:r w:rsidRPr="007710B6">
        <w:rPr>
          <w:rFonts w:cs="Arial"/>
          <w:sz w:val="20"/>
          <w:szCs w:val="20"/>
        </w:rPr>
        <w:t>Posamezni naročnik</w:t>
      </w:r>
      <w:r w:rsidR="00DE6016" w:rsidRPr="007710B6">
        <w:rPr>
          <w:rFonts w:cs="Arial"/>
          <w:sz w:val="20"/>
          <w:szCs w:val="20"/>
        </w:rPr>
        <w:t xml:space="preserve"> se zavezuje, da bo po obojestranskem podpisu neposredne pogodbe z izvajalcem, skrbniku naročnika krovne pogodbe posredoval en izvod (kopijo) te podpisane neposredne pogodbe. Skrbnik krovne pogodbe na strani naročnika bo izvod (kopijo neposredne pogodbe) uporabil za vodenje lastne evidence predmeta pogodbe.</w:t>
      </w:r>
    </w:p>
    <w:p w14:paraId="7CAAF562" w14:textId="50326C00" w:rsidR="00B354C4" w:rsidRDefault="00B354C4" w:rsidP="00DE6016">
      <w:pPr>
        <w:rPr>
          <w:rFonts w:cs="Arial"/>
          <w:sz w:val="20"/>
          <w:szCs w:val="20"/>
        </w:rPr>
      </w:pPr>
    </w:p>
    <w:p w14:paraId="39662460" w14:textId="77777777" w:rsidR="00D74B82" w:rsidRPr="007710B6" w:rsidRDefault="00D74B82" w:rsidP="00DE6016">
      <w:pPr>
        <w:rPr>
          <w:rFonts w:cs="Arial"/>
          <w:sz w:val="20"/>
          <w:szCs w:val="20"/>
        </w:rPr>
      </w:pPr>
    </w:p>
    <w:bookmarkEnd w:id="7"/>
    <w:p w14:paraId="714D433D" w14:textId="3CC527A4" w:rsidR="00DE6016" w:rsidRDefault="00DE6016" w:rsidP="007710B6">
      <w:pPr>
        <w:pStyle w:val="Naslov1"/>
      </w:pPr>
      <w:r w:rsidRPr="007710B6">
        <w:t>SPREMEMBE IN DOPOLNITVE</w:t>
      </w:r>
    </w:p>
    <w:p w14:paraId="38621353" w14:textId="77777777" w:rsidR="00DE6016" w:rsidRPr="007710B6" w:rsidRDefault="00DE6016" w:rsidP="00D42A8B">
      <w:pPr>
        <w:pStyle w:val="pogodbaleni"/>
      </w:pPr>
      <w:r w:rsidRPr="007710B6">
        <w:t>člen</w:t>
      </w:r>
    </w:p>
    <w:p w14:paraId="0BFE8BF1" w14:textId="77777777" w:rsidR="00DE6016" w:rsidRPr="007710B6" w:rsidRDefault="00DE6016" w:rsidP="00DE6016">
      <w:pPr>
        <w:rPr>
          <w:rFonts w:cs="Arial"/>
          <w:sz w:val="20"/>
          <w:szCs w:val="20"/>
        </w:rPr>
      </w:pPr>
      <w:r w:rsidRPr="007710B6">
        <w:rPr>
          <w:rFonts w:cs="Arial"/>
          <w:sz w:val="20"/>
          <w:szCs w:val="20"/>
        </w:rPr>
        <w:t>Ta neposredna pogodba se lahko spremeni ali dopolni s pisnim aneksom, ki ga sporazumno sprejmeta in podpišeta obe pogodbeni stranki.</w:t>
      </w:r>
    </w:p>
    <w:p w14:paraId="3F4B6648" w14:textId="77777777" w:rsidR="00DE6016" w:rsidRPr="007710B6" w:rsidRDefault="00DE6016" w:rsidP="00DE6016">
      <w:pPr>
        <w:rPr>
          <w:rFonts w:cs="Arial"/>
          <w:sz w:val="20"/>
          <w:szCs w:val="20"/>
        </w:rPr>
      </w:pPr>
    </w:p>
    <w:p w14:paraId="4A9FA7CE" w14:textId="77777777" w:rsidR="00DE6016" w:rsidRPr="007710B6" w:rsidRDefault="00DE6016" w:rsidP="00DE6016">
      <w:pPr>
        <w:rPr>
          <w:rFonts w:cs="Arial"/>
          <w:sz w:val="20"/>
          <w:szCs w:val="20"/>
        </w:rPr>
      </w:pPr>
      <w:r w:rsidRPr="007710B6">
        <w:rPr>
          <w:rFonts w:cs="Arial"/>
          <w:sz w:val="20"/>
          <w:szCs w:val="20"/>
        </w:rPr>
        <w:t>Za spremembo kontaktnih podatkov in spremembo skrbnikov neposredne pogodbe, je dovolj pisno obvestilo ene stranke drugi stranki.</w:t>
      </w:r>
    </w:p>
    <w:p w14:paraId="69F566E5" w14:textId="77777777" w:rsidR="00DE6016" w:rsidRPr="007710B6" w:rsidRDefault="00DE6016" w:rsidP="00DE6016">
      <w:pPr>
        <w:rPr>
          <w:rFonts w:cs="Arial"/>
          <w:sz w:val="20"/>
          <w:szCs w:val="20"/>
        </w:rPr>
      </w:pPr>
    </w:p>
    <w:p w14:paraId="06794FF6" w14:textId="234F7953" w:rsidR="00DE6016" w:rsidRDefault="00DE6016" w:rsidP="00DE6016">
      <w:pPr>
        <w:rPr>
          <w:rFonts w:cs="Arial"/>
          <w:sz w:val="20"/>
          <w:szCs w:val="20"/>
        </w:rPr>
      </w:pPr>
      <w:r w:rsidRPr="007710B6">
        <w:rPr>
          <w:rFonts w:cs="Arial"/>
          <w:sz w:val="20"/>
          <w:szCs w:val="20"/>
        </w:rPr>
        <w:t>Če katerokoli od določil neposredne pogodbe je ali postane neveljavno, to ne vpliva na ostala določila neposredne pogodbe. Neveljavno določilo se nadomesti z veljavnim, ki mora čimbolj ustrezati namenu, ki ga je želelo doseči neveljavno.</w:t>
      </w:r>
    </w:p>
    <w:p w14:paraId="3AEE27C4" w14:textId="5D785009" w:rsidR="00A320A9" w:rsidRDefault="00A320A9" w:rsidP="00DE6016">
      <w:pPr>
        <w:rPr>
          <w:rFonts w:cs="Arial"/>
          <w:sz w:val="20"/>
          <w:szCs w:val="20"/>
        </w:rPr>
      </w:pPr>
    </w:p>
    <w:p w14:paraId="6F3FCEB2" w14:textId="2F7E820A" w:rsidR="00DE6016" w:rsidRDefault="00A320A9" w:rsidP="00D42A8B">
      <w:pPr>
        <w:pStyle w:val="pogodbaleni"/>
      </w:pPr>
      <w:r w:rsidRPr="007710B6">
        <w:lastRenderedPageBreak/>
        <w:t>Č</w:t>
      </w:r>
      <w:r w:rsidR="00DE6016" w:rsidRPr="007710B6">
        <w:t>len</w:t>
      </w:r>
    </w:p>
    <w:p w14:paraId="00826517" w14:textId="0BDBF135" w:rsidR="00617C7C" w:rsidRPr="007710B6" w:rsidRDefault="00617C7C" w:rsidP="00617C7C">
      <w:pPr>
        <w:numPr>
          <w:ilvl w:val="12"/>
          <w:numId w:val="0"/>
        </w:numPr>
        <w:spacing w:line="260" w:lineRule="atLeast"/>
        <w:rPr>
          <w:rFonts w:cs="Arial"/>
          <w:sz w:val="20"/>
          <w:szCs w:val="20"/>
        </w:rPr>
      </w:pPr>
      <w:r w:rsidRPr="007710B6">
        <w:rPr>
          <w:rFonts w:cs="Arial"/>
          <w:sz w:val="20"/>
          <w:szCs w:val="20"/>
        </w:rPr>
        <w:t xml:space="preserve">Ta neposredna pogodba preneha veljati, če je </w:t>
      </w:r>
      <w:r w:rsidR="00192EF5" w:rsidRPr="007710B6">
        <w:rPr>
          <w:rFonts w:cs="Arial"/>
          <w:sz w:val="20"/>
          <w:szCs w:val="20"/>
        </w:rPr>
        <w:t>posamezni naročnik</w:t>
      </w:r>
      <w:r w:rsidRPr="007710B6">
        <w:rPr>
          <w:rFonts w:cs="Arial"/>
          <w:sz w:val="20"/>
          <w:szCs w:val="20"/>
        </w:rPr>
        <w:t xml:space="preserve"> seznanjen, da je pristojni državni organ ali sodišče s pravnomočno odločitvijo ugotovilo kršitev delovne, okoljske ali socialne zakonodaje s strani izvajalca pogodbe o izvedbi javnega naročila ali njegovega podizvajalca.</w:t>
      </w:r>
    </w:p>
    <w:p w14:paraId="256CE49F" w14:textId="77777777" w:rsidR="00617C7C" w:rsidRPr="007710B6" w:rsidRDefault="00617C7C" w:rsidP="00617C7C">
      <w:pPr>
        <w:numPr>
          <w:ilvl w:val="12"/>
          <w:numId w:val="0"/>
        </w:numPr>
        <w:spacing w:line="260" w:lineRule="atLeast"/>
        <w:rPr>
          <w:rFonts w:cs="Arial"/>
          <w:sz w:val="20"/>
          <w:szCs w:val="20"/>
        </w:rPr>
      </w:pPr>
    </w:p>
    <w:p w14:paraId="5D8B6341" w14:textId="0FC14404" w:rsidR="00617C7C" w:rsidRPr="007710B6" w:rsidRDefault="00617C7C" w:rsidP="00617C7C">
      <w:pPr>
        <w:numPr>
          <w:ilvl w:val="12"/>
          <w:numId w:val="0"/>
        </w:numPr>
        <w:spacing w:line="260" w:lineRule="atLeast"/>
        <w:rPr>
          <w:rFonts w:cs="Arial"/>
          <w:sz w:val="20"/>
          <w:szCs w:val="20"/>
        </w:rPr>
      </w:pPr>
      <w:r w:rsidRPr="007710B6">
        <w:rPr>
          <w:rFonts w:cs="Arial"/>
          <w:sz w:val="20"/>
          <w:szCs w:val="20"/>
        </w:rPr>
        <w:t xml:space="preserve">Med veljavnostjo te neposredne pogodbe lahko </w:t>
      </w:r>
      <w:r w:rsidR="00192EF5" w:rsidRPr="007710B6">
        <w:rPr>
          <w:rFonts w:cs="Arial"/>
          <w:sz w:val="20"/>
          <w:szCs w:val="20"/>
        </w:rPr>
        <w:t>posamezni naročnik</w:t>
      </w:r>
      <w:r w:rsidRPr="007710B6">
        <w:rPr>
          <w:rFonts w:cs="Arial"/>
          <w:sz w:val="20"/>
          <w:szCs w:val="20"/>
        </w:rPr>
        <w:t xml:space="preserve"> ne glede na določbe zakona, ki ureja obligacijska razmerja, odstopi od neposredne pogodbe v naslednjih okoliščinah:</w:t>
      </w:r>
    </w:p>
    <w:p w14:paraId="476BA27F" w14:textId="77777777" w:rsidR="00617C7C" w:rsidRPr="007710B6" w:rsidRDefault="00617C7C" w:rsidP="00617C7C">
      <w:pPr>
        <w:widowControl w:val="0"/>
        <w:numPr>
          <w:ilvl w:val="1"/>
          <w:numId w:val="7"/>
        </w:numPr>
        <w:spacing w:line="260" w:lineRule="atLeast"/>
        <w:rPr>
          <w:rFonts w:cs="Arial"/>
          <w:sz w:val="20"/>
          <w:szCs w:val="20"/>
        </w:rPr>
      </w:pPr>
      <w:r w:rsidRPr="007710B6">
        <w:rPr>
          <w:rFonts w:cs="Arial"/>
          <w:sz w:val="20"/>
          <w:szCs w:val="20"/>
        </w:rPr>
        <w:t>javno naročilo je bilo bistveno spremenjeno, kar terja nov postopek javnega naročanja,</w:t>
      </w:r>
    </w:p>
    <w:p w14:paraId="0745B742" w14:textId="32DD9505" w:rsidR="00617C7C" w:rsidRPr="007710B6" w:rsidRDefault="00617C7C" w:rsidP="00617C7C">
      <w:pPr>
        <w:widowControl w:val="0"/>
        <w:numPr>
          <w:ilvl w:val="1"/>
          <w:numId w:val="7"/>
        </w:numPr>
        <w:spacing w:line="260" w:lineRule="atLeast"/>
        <w:rPr>
          <w:rFonts w:cs="Arial"/>
          <w:sz w:val="20"/>
          <w:szCs w:val="20"/>
        </w:rPr>
      </w:pPr>
      <w:r w:rsidRPr="007710B6">
        <w:rPr>
          <w:rFonts w:cs="Arial"/>
          <w:sz w:val="20"/>
          <w:szCs w:val="20"/>
        </w:rPr>
        <w:t xml:space="preserve">v času oddaje javnega naročila je bil izvajalec v enem od položajev, zaradi katerega bi ga </w:t>
      </w:r>
      <w:r w:rsidR="00192EF5" w:rsidRPr="007710B6">
        <w:rPr>
          <w:rFonts w:cs="Arial"/>
          <w:sz w:val="20"/>
          <w:szCs w:val="20"/>
        </w:rPr>
        <w:t>posamezni naročnik</w:t>
      </w:r>
      <w:r w:rsidRPr="007710B6">
        <w:rPr>
          <w:rFonts w:cs="Arial"/>
          <w:sz w:val="20"/>
          <w:szCs w:val="20"/>
        </w:rPr>
        <w:t xml:space="preserve"> moral izključiti iz postopka javnega naročanja, pa s tem dejstvom </w:t>
      </w:r>
      <w:r w:rsidR="00192EF5" w:rsidRPr="007710B6">
        <w:rPr>
          <w:rFonts w:cs="Arial"/>
          <w:sz w:val="20"/>
          <w:szCs w:val="20"/>
        </w:rPr>
        <w:t>posamezni naročnik</w:t>
      </w:r>
      <w:r w:rsidRPr="007710B6">
        <w:rPr>
          <w:rFonts w:cs="Arial"/>
          <w:sz w:val="20"/>
          <w:szCs w:val="20"/>
        </w:rPr>
        <w:t xml:space="preserve"> ni bil seznanjen v postopku javnega naročanja,</w:t>
      </w:r>
    </w:p>
    <w:p w14:paraId="18941FA4" w14:textId="77777777" w:rsidR="00617C7C" w:rsidRPr="007710B6" w:rsidRDefault="00617C7C" w:rsidP="00617C7C">
      <w:pPr>
        <w:widowControl w:val="0"/>
        <w:numPr>
          <w:ilvl w:val="1"/>
          <w:numId w:val="7"/>
        </w:numPr>
        <w:spacing w:line="260" w:lineRule="atLeast"/>
        <w:rPr>
          <w:rFonts w:cs="Arial"/>
          <w:sz w:val="20"/>
          <w:szCs w:val="20"/>
        </w:rPr>
      </w:pPr>
      <w:r w:rsidRPr="007710B6">
        <w:rPr>
          <w:rFonts w:cs="Arial"/>
          <w:sz w:val="20"/>
          <w:szCs w:val="20"/>
        </w:rPr>
        <w:t>zaradi hudih kršitev obveznosti iz PEU, PDEU in Zakona o javnem naročanju (Uradni list RS, št. 91/15), ki jih je po postopku v skladu z 258. členom PDEU ugotovilo Sodišče Evropske unije, javno naročilo ne bi smelo biti oddano izvajalcu.</w:t>
      </w:r>
    </w:p>
    <w:p w14:paraId="4CAB7AB5" w14:textId="77777777" w:rsidR="00617C7C" w:rsidRPr="007710B6" w:rsidRDefault="00617C7C" w:rsidP="00D42A8B">
      <w:pPr>
        <w:pStyle w:val="pogodbaleni"/>
      </w:pPr>
      <w:r w:rsidRPr="007710B6">
        <w:t>člen</w:t>
      </w:r>
    </w:p>
    <w:p w14:paraId="3BB81C58" w14:textId="62F29AF7" w:rsidR="00DE6016" w:rsidRDefault="00DE6016" w:rsidP="00DE6016">
      <w:pPr>
        <w:pStyle w:val="Brezrazmikov"/>
        <w:widowControl/>
        <w:autoSpaceDE/>
        <w:autoSpaceDN/>
        <w:adjustRightInd/>
        <w:spacing w:line="260" w:lineRule="atLeast"/>
        <w:jc w:val="both"/>
        <w:rPr>
          <w:rFonts w:cs="Arial"/>
          <w:sz w:val="20"/>
        </w:rPr>
      </w:pPr>
      <w:r w:rsidRPr="007710B6">
        <w:rPr>
          <w:rFonts w:cs="Arial"/>
          <w:sz w:val="20"/>
        </w:rPr>
        <w:t>Pogodbeni stranki bosta pri tolmačenju posameznih določb pogodbe ter za ostala razmerja in vprašanja, ki niso urejena med strankama po tej pogodbi, uporabljali Zakon o javnem naročanju (</w:t>
      </w:r>
      <w:r w:rsidR="004B47B3" w:rsidRPr="004B47B3">
        <w:rPr>
          <w:rFonts w:cs="Arial"/>
          <w:sz w:val="20"/>
        </w:rPr>
        <w:t xml:space="preserve">Uradni list RS, št. 91/15, 14/18, 121/21, 10/22, 74/22 – </w:t>
      </w:r>
      <w:proofErr w:type="spellStart"/>
      <w:r w:rsidR="004B47B3" w:rsidRPr="004B47B3">
        <w:rPr>
          <w:rFonts w:cs="Arial"/>
          <w:sz w:val="20"/>
        </w:rPr>
        <w:t>odl</w:t>
      </w:r>
      <w:proofErr w:type="spellEnd"/>
      <w:r w:rsidR="004B47B3" w:rsidRPr="004B47B3">
        <w:rPr>
          <w:rFonts w:cs="Arial"/>
          <w:sz w:val="20"/>
        </w:rPr>
        <w:t>. US, 100/22 – ZNUZSZS in 28/23</w:t>
      </w:r>
      <w:r w:rsidRPr="007710B6">
        <w:rPr>
          <w:rFonts w:cs="Arial"/>
          <w:sz w:val="20"/>
        </w:rPr>
        <w:t xml:space="preserve">; </w:t>
      </w:r>
      <w:r w:rsidR="004B47B3">
        <w:rPr>
          <w:rFonts w:cs="Arial"/>
          <w:sz w:val="20"/>
        </w:rPr>
        <w:t xml:space="preserve">v nadaljevanju </w:t>
      </w:r>
      <w:r w:rsidRPr="007710B6">
        <w:rPr>
          <w:rFonts w:cs="Arial"/>
          <w:sz w:val="20"/>
        </w:rPr>
        <w:t xml:space="preserve">ZJN-3), v delu, ki ga ta zakon ne ureja pa se dogovorita, da bosta uporabljali Obligacijski zakonik (Uradni list RS, št. 97/07-UPB1, </w:t>
      </w:r>
      <w:hyperlink r:id="rId8" w:tgtFrame="_blank" w:tooltip="Odločba o razveljavitvi 184. člena Obligacijskega zakonika" w:history="1">
        <w:r w:rsidRPr="007710B6">
          <w:rPr>
            <w:rStyle w:val="Hiperpovezava"/>
            <w:rFonts w:cs="Arial"/>
            <w:color w:val="auto"/>
            <w:sz w:val="20"/>
            <w:u w:val="none"/>
          </w:rPr>
          <w:t>64/16</w:t>
        </w:r>
      </w:hyperlink>
      <w:r w:rsidRPr="007710B6">
        <w:rPr>
          <w:rFonts w:cs="Arial"/>
          <w:sz w:val="20"/>
        </w:rPr>
        <w:t xml:space="preserve"> – </w:t>
      </w:r>
      <w:proofErr w:type="spellStart"/>
      <w:r w:rsidRPr="007710B6">
        <w:rPr>
          <w:rFonts w:cs="Arial"/>
          <w:sz w:val="20"/>
        </w:rPr>
        <w:t>odl</w:t>
      </w:r>
      <w:proofErr w:type="spellEnd"/>
      <w:r w:rsidRPr="007710B6">
        <w:rPr>
          <w:rFonts w:cs="Arial"/>
          <w:sz w:val="20"/>
        </w:rPr>
        <w:t xml:space="preserve">. US in </w:t>
      </w:r>
      <w:hyperlink r:id="rId9" w:tgtFrame="_blank" w:tooltip="Avtentična razlaga 631. člena Obligacijskega zakonika" w:history="1">
        <w:r w:rsidRPr="007710B6">
          <w:rPr>
            <w:rStyle w:val="Hiperpovezava"/>
            <w:rFonts w:cs="Arial"/>
            <w:color w:val="auto"/>
            <w:sz w:val="20"/>
            <w:u w:val="none"/>
          </w:rPr>
          <w:t>20/18</w:t>
        </w:r>
      </w:hyperlink>
      <w:r w:rsidRPr="007710B6">
        <w:rPr>
          <w:rFonts w:cs="Arial"/>
          <w:sz w:val="20"/>
        </w:rPr>
        <w:t xml:space="preserve"> – OROZ631).</w:t>
      </w:r>
    </w:p>
    <w:p w14:paraId="2F4488B9" w14:textId="77777777" w:rsidR="00A96606" w:rsidRPr="007710B6" w:rsidRDefault="00A96606" w:rsidP="00DE6016">
      <w:pPr>
        <w:pStyle w:val="Brezrazmikov"/>
        <w:widowControl/>
        <w:autoSpaceDE/>
        <w:autoSpaceDN/>
        <w:adjustRightInd/>
        <w:spacing w:line="260" w:lineRule="atLeast"/>
        <w:jc w:val="both"/>
        <w:rPr>
          <w:rFonts w:cs="Arial"/>
          <w:sz w:val="20"/>
        </w:rPr>
      </w:pPr>
    </w:p>
    <w:p w14:paraId="2FD3CC76" w14:textId="77777777" w:rsidR="00BA5264" w:rsidRPr="007710B6" w:rsidRDefault="00BA5264" w:rsidP="00DE6016">
      <w:pPr>
        <w:rPr>
          <w:rFonts w:cs="Arial"/>
          <w:sz w:val="20"/>
          <w:szCs w:val="20"/>
        </w:rPr>
      </w:pPr>
    </w:p>
    <w:p w14:paraId="788E5F62" w14:textId="61EA8484" w:rsidR="00DE6016" w:rsidRDefault="00DE6016" w:rsidP="007710B6">
      <w:pPr>
        <w:pStyle w:val="Naslov1"/>
      </w:pPr>
      <w:r w:rsidRPr="007710B6">
        <w:t>POSEBNE IN KONČNE DOLOČBE</w:t>
      </w:r>
    </w:p>
    <w:p w14:paraId="4205A769" w14:textId="77777777" w:rsidR="007710B6" w:rsidRPr="007710B6" w:rsidRDefault="007710B6" w:rsidP="00D42A8B">
      <w:pPr>
        <w:pStyle w:val="pogodbaleni"/>
      </w:pPr>
      <w:r w:rsidRPr="007710B6">
        <w:t>člen</w:t>
      </w:r>
    </w:p>
    <w:p w14:paraId="4D6840FD" w14:textId="77777777" w:rsidR="007710B6" w:rsidRPr="007710B6" w:rsidRDefault="007710B6" w:rsidP="007710B6">
      <w:pPr>
        <w:spacing w:line="240" w:lineRule="atLeast"/>
        <w:rPr>
          <w:rFonts w:cs="Arial"/>
          <w:color w:val="000000"/>
          <w:sz w:val="20"/>
        </w:rPr>
      </w:pPr>
      <w:r w:rsidRPr="007710B6">
        <w:rPr>
          <w:rFonts w:cs="Arial"/>
          <w:color w:val="000000"/>
          <w:sz w:val="20"/>
        </w:rPr>
        <w:t>Ta pogodba je sklenjena pod razveznim pogojem, ki se uresniči v primeru izpolnitve ene od naslednjih okoliščin:</w:t>
      </w:r>
    </w:p>
    <w:p w14:paraId="3391FAC2" w14:textId="77777777" w:rsidR="007710B6" w:rsidRPr="007710B6" w:rsidRDefault="007710B6" w:rsidP="007710B6">
      <w:pPr>
        <w:numPr>
          <w:ilvl w:val="0"/>
          <w:numId w:val="25"/>
        </w:numPr>
        <w:spacing w:line="240" w:lineRule="atLeast"/>
        <w:jc w:val="left"/>
        <w:rPr>
          <w:rFonts w:cs="Arial"/>
          <w:color w:val="000000"/>
          <w:sz w:val="20"/>
        </w:rPr>
      </w:pPr>
      <w:r w:rsidRPr="007710B6">
        <w:rPr>
          <w:rFonts w:cs="Arial"/>
          <w:color w:val="000000"/>
          <w:sz w:val="20"/>
        </w:rPr>
        <w:t xml:space="preserve">če bo posamezni naročnik seznanjen, da je sodišče s pravnomočno odločitvijo ugotovilo kršitev obveznosti delovne, okoljske ali socialne zakonodaje s strani izvajalca ali podizvajalca ali </w:t>
      </w:r>
    </w:p>
    <w:p w14:paraId="024DBDF2" w14:textId="77777777" w:rsidR="007710B6" w:rsidRPr="007710B6" w:rsidRDefault="007710B6" w:rsidP="007710B6">
      <w:pPr>
        <w:numPr>
          <w:ilvl w:val="0"/>
          <w:numId w:val="25"/>
        </w:numPr>
        <w:spacing w:line="240" w:lineRule="atLeast"/>
        <w:jc w:val="left"/>
        <w:rPr>
          <w:rFonts w:cs="Arial"/>
          <w:color w:val="000000"/>
          <w:sz w:val="20"/>
        </w:rPr>
      </w:pPr>
      <w:r w:rsidRPr="007710B6">
        <w:rPr>
          <w:rFonts w:cs="Arial"/>
          <w:color w:val="000000"/>
          <w:sz w:val="20"/>
        </w:rPr>
        <w:t>če bo posamezni naročnik seznanjen, da je pristojni državni organ pri izvajalcu ali podizvajalcu v času izvajanja pogodbe ugotovil najmanj dve kršitvi v zvezi s:</w:t>
      </w:r>
    </w:p>
    <w:p w14:paraId="7B7C9BBE" w14:textId="77777777" w:rsidR="007710B6" w:rsidRPr="007710B6" w:rsidRDefault="007710B6" w:rsidP="007710B6">
      <w:pPr>
        <w:numPr>
          <w:ilvl w:val="1"/>
          <w:numId w:val="25"/>
        </w:numPr>
        <w:spacing w:line="240" w:lineRule="atLeast"/>
        <w:jc w:val="left"/>
        <w:rPr>
          <w:rFonts w:cs="Arial"/>
          <w:color w:val="000000"/>
          <w:sz w:val="20"/>
        </w:rPr>
      </w:pPr>
      <w:r w:rsidRPr="007710B6">
        <w:rPr>
          <w:rFonts w:cs="Arial"/>
          <w:color w:val="000000"/>
          <w:sz w:val="20"/>
        </w:rPr>
        <w:t xml:space="preserve">plačilom za delo, </w:t>
      </w:r>
    </w:p>
    <w:p w14:paraId="766FB604" w14:textId="77777777" w:rsidR="007710B6" w:rsidRPr="007710B6" w:rsidRDefault="007710B6" w:rsidP="007710B6">
      <w:pPr>
        <w:numPr>
          <w:ilvl w:val="1"/>
          <w:numId w:val="25"/>
        </w:numPr>
        <w:spacing w:line="240" w:lineRule="atLeast"/>
        <w:jc w:val="left"/>
        <w:rPr>
          <w:rFonts w:cs="Arial"/>
          <w:color w:val="000000"/>
          <w:sz w:val="20"/>
        </w:rPr>
      </w:pPr>
      <w:r w:rsidRPr="007710B6">
        <w:rPr>
          <w:rFonts w:cs="Arial"/>
          <w:color w:val="000000"/>
          <w:sz w:val="20"/>
        </w:rPr>
        <w:t xml:space="preserve">delovnim časom, </w:t>
      </w:r>
    </w:p>
    <w:p w14:paraId="36A6C13F" w14:textId="77777777" w:rsidR="007710B6" w:rsidRPr="007710B6" w:rsidRDefault="007710B6" w:rsidP="007710B6">
      <w:pPr>
        <w:numPr>
          <w:ilvl w:val="1"/>
          <w:numId w:val="25"/>
        </w:numPr>
        <w:spacing w:line="240" w:lineRule="atLeast"/>
        <w:jc w:val="left"/>
        <w:rPr>
          <w:rFonts w:cs="Arial"/>
          <w:color w:val="000000"/>
          <w:sz w:val="20"/>
        </w:rPr>
      </w:pPr>
      <w:r w:rsidRPr="007710B6">
        <w:rPr>
          <w:rFonts w:cs="Arial"/>
          <w:color w:val="000000"/>
          <w:sz w:val="20"/>
        </w:rPr>
        <w:t xml:space="preserve">počitki, </w:t>
      </w:r>
    </w:p>
    <w:p w14:paraId="3650693A" w14:textId="77777777" w:rsidR="007710B6" w:rsidRPr="007710B6" w:rsidRDefault="007710B6" w:rsidP="007710B6">
      <w:pPr>
        <w:numPr>
          <w:ilvl w:val="1"/>
          <w:numId w:val="25"/>
        </w:numPr>
        <w:spacing w:line="240" w:lineRule="atLeast"/>
        <w:jc w:val="left"/>
        <w:rPr>
          <w:rFonts w:cs="Arial"/>
          <w:color w:val="000000"/>
          <w:sz w:val="20"/>
        </w:rPr>
      </w:pPr>
      <w:r w:rsidRPr="007710B6">
        <w:rPr>
          <w:rFonts w:cs="Arial"/>
          <w:color w:val="000000"/>
          <w:sz w:val="20"/>
        </w:rPr>
        <w:t xml:space="preserve">opravljanjem dela na podlagi pogodb civilnega prava kljub obstoju elementov delovnega razmerja ali v zvezi z zaposlovanjem na črno </w:t>
      </w:r>
    </w:p>
    <w:p w14:paraId="45E199A8" w14:textId="77777777" w:rsidR="007710B6" w:rsidRPr="007710B6" w:rsidRDefault="007710B6" w:rsidP="007710B6">
      <w:pPr>
        <w:spacing w:line="240" w:lineRule="atLeast"/>
        <w:ind w:left="708"/>
        <w:rPr>
          <w:rFonts w:cs="Arial"/>
          <w:color w:val="000000"/>
          <w:sz w:val="20"/>
        </w:rPr>
      </w:pPr>
      <w:r w:rsidRPr="007710B6">
        <w:rPr>
          <w:rFonts w:cs="Arial"/>
          <w:color w:val="000000"/>
          <w:sz w:val="20"/>
        </w:rPr>
        <w:t>in za kateri mu je bila s pravnomočno odločitvijo ali več pravnomočnimi odločitvami izrečena globa za prekršek,</w:t>
      </w:r>
    </w:p>
    <w:p w14:paraId="7AD095B9" w14:textId="2F26B917" w:rsidR="007710B6" w:rsidRPr="007710B6" w:rsidRDefault="007710B6" w:rsidP="007710B6">
      <w:pPr>
        <w:rPr>
          <w:rFonts w:cs="Arial"/>
          <w:sz w:val="20"/>
        </w:rPr>
      </w:pPr>
      <w:r w:rsidRPr="007710B6">
        <w:rPr>
          <w:rFonts w:cs="Arial"/>
          <w:color w:val="000000"/>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7710B6">
        <w:rPr>
          <w:rFonts w:cs="Arial"/>
          <w:iCs/>
          <w:color w:val="000000"/>
          <w:sz w:val="20"/>
        </w:rPr>
        <w:t>skladu s 94. členom Zakona o javnem naročanju ZJN-3</w:t>
      </w:r>
      <w:r w:rsidRPr="007710B6">
        <w:rPr>
          <w:rFonts w:cs="Arial"/>
          <w:color w:val="000000"/>
          <w:sz w:val="20"/>
        </w:rPr>
        <w:t xml:space="preserve"> in določili te pogodbe v roku 30 dni od seznanitve s kršitvijo.</w:t>
      </w:r>
    </w:p>
    <w:p w14:paraId="3678CB11" w14:textId="77777777" w:rsidR="00DE6016" w:rsidRPr="007710B6" w:rsidRDefault="00DE6016" w:rsidP="00D42A8B">
      <w:pPr>
        <w:pStyle w:val="pogodbaleni"/>
      </w:pPr>
      <w:r w:rsidRPr="007710B6">
        <w:t>člen</w:t>
      </w:r>
    </w:p>
    <w:p w14:paraId="29B3CEFA" w14:textId="77777777" w:rsidR="006462AE" w:rsidRPr="007710B6" w:rsidRDefault="006462AE" w:rsidP="006462AE">
      <w:pPr>
        <w:rPr>
          <w:rFonts w:cs="Arial"/>
          <w:sz w:val="20"/>
          <w:szCs w:val="20"/>
        </w:rPr>
      </w:pPr>
      <w:r w:rsidRPr="007710B6">
        <w:rPr>
          <w:rFonts w:cs="Arial"/>
          <w:sz w:val="20"/>
          <w:szCs w:val="20"/>
        </w:rPr>
        <w:t>Izvajalec je na poziv naročnika pri izvajanju predmetnega javnega naročila oziroma te pogodbe, v roku osmih dni od prejema poziva, naročniku dolžan posredovati podatke o:</w:t>
      </w:r>
    </w:p>
    <w:p w14:paraId="721817E5" w14:textId="77777777" w:rsidR="006462AE" w:rsidRPr="007710B6" w:rsidRDefault="006462AE" w:rsidP="006462AE">
      <w:pPr>
        <w:pStyle w:val="Odstavekseznama"/>
        <w:numPr>
          <w:ilvl w:val="0"/>
          <w:numId w:val="16"/>
        </w:numPr>
        <w:ind w:left="567" w:hanging="283"/>
        <w:rPr>
          <w:rFonts w:cs="Arial"/>
          <w:sz w:val="20"/>
          <w:szCs w:val="20"/>
        </w:rPr>
      </w:pPr>
      <w:r w:rsidRPr="007710B6">
        <w:rPr>
          <w:rFonts w:cs="Arial"/>
          <w:sz w:val="20"/>
          <w:szCs w:val="20"/>
        </w:rPr>
        <w:t xml:space="preserve">svojih ustanoviteljih, družbenikih, delničarjih, </w:t>
      </w:r>
      <w:proofErr w:type="spellStart"/>
      <w:r w:rsidRPr="007710B6">
        <w:rPr>
          <w:rFonts w:cs="Arial"/>
          <w:sz w:val="20"/>
          <w:szCs w:val="20"/>
        </w:rPr>
        <w:t>komandistih</w:t>
      </w:r>
      <w:proofErr w:type="spellEnd"/>
      <w:r w:rsidRPr="007710B6">
        <w:rPr>
          <w:rFonts w:cs="Arial"/>
          <w:sz w:val="20"/>
          <w:szCs w:val="20"/>
        </w:rPr>
        <w:t xml:space="preserve"> ali drugih lastnikih in podatke o lastniških deležih navedenih oseb,</w:t>
      </w:r>
    </w:p>
    <w:p w14:paraId="2159AC8C" w14:textId="77777777" w:rsidR="006462AE" w:rsidRPr="007710B6" w:rsidRDefault="006462AE" w:rsidP="006462AE">
      <w:pPr>
        <w:pStyle w:val="Odstavekseznama"/>
        <w:numPr>
          <w:ilvl w:val="0"/>
          <w:numId w:val="16"/>
        </w:numPr>
        <w:ind w:left="567" w:hanging="283"/>
        <w:rPr>
          <w:rFonts w:cs="Arial"/>
          <w:sz w:val="20"/>
          <w:szCs w:val="20"/>
        </w:rPr>
      </w:pPr>
      <w:r w:rsidRPr="007710B6">
        <w:rPr>
          <w:rFonts w:cs="Arial"/>
          <w:sz w:val="20"/>
          <w:szCs w:val="20"/>
        </w:rPr>
        <w:t>gospodarskih subjektih, za katere se glede na določbe zakona, ki ureja gospodarske družbe, šteje, da so z njim povezane družbe.</w:t>
      </w:r>
    </w:p>
    <w:p w14:paraId="2698991B" w14:textId="77777777" w:rsidR="00DE6016" w:rsidRPr="007710B6" w:rsidRDefault="00DE6016" w:rsidP="00D42A8B">
      <w:pPr>
        <w:pStyle w:val="pogodbaleni"/>
      </w:pPr>
      <w:r w:rsidRPr="007710B6">
        <w:t>člen</w:t>
      </w:r>
    </w:p>
    <w:p w14:paraId="0AA28251" w14:textId="77777777" w:rsidR="00DE6016" w:rsidRPr="007710B6" w:rsidRDefault="00DE6016" w:rsidP="00DE6016">
      <w:pPr>
        <w:rPr>
          <w:rFonts w:cs="Arial"/>
          <w:sz w:val="20"/>
          <w:szCs w:val="20"/>
        </w:rPr>
      </w:pPr>
      <w:r w:rsidRPr="007710B6">
        <w:rPr>
          <w:rFonts w:cs="Arial"/>
          <w:sz w:val="20"/>
          <w:szCs w:val="20"/>
        </w:rPr>
        <w:t>Stranki te</w:t>
      </w:r>
      <w:r w:rsidR="00D55C52" w:rsidRPr="007710B6">
        <w:rPr>
          <w:rFonts w:cs="Arial"/>
          <w:sz w:val="20"/>
          <w:szCs w:val="20"/>
        </w:rPr>
        <w:t xml:space="preserve"> neposredne pogodbe </w:t>
      </w:r>
      <w:r w:rsidRPr="007710B6">
        <w:rPr>
          <w:rFonts w:cs="Arial"/>
          <w:sz w:val="20"/>
          <w:szCs w:val="20"/>
        </w:rPr>
        <w:t xml:space="preserve">sta sporazumni, da začne </w:t>
      </w:r>
      <w:r w:rsidR="00D55C52" w:rsidRPr="007710B6">
        <w:rPr>
          <w:rFonts w:cs="Arial"/>
          <w:sz w:val="20"/>
          <w:szCs w:val="20"/>
        </w:rPr>
        <w:t>neposredna pogodba</w:t>
      </w:r>
      <w:r w:rsidRPr="007710B6">
        <w:rPr>
          <w:rFonts w:cs="Arial"/>
          <w:sz w:val="20"/>
          <w:szCs w:val="20"/>
        </w:rPr>
        <w:t xml:space="preserve"> veljati z dnem obojestranskega podpisa.</w:t>
      </w:r>
    </w:p>
    <w:p w14:paraId="176E07EA" w14:textId="77777777" w:rsidR="00DE6016" w:rsidRPr="007710B6" w:rsidRDefault="00DE6016" w:rsidP="00DE6016">
      <w:pPr>
        <w:rPr>
          <w:rFonts w:cs="Arial"/>
          <w:sz w:val="20"/>
          <w:szCs w:val="20"/>
        </w:rPr>
      </w:pPr>
    </w:p>
    <w:p w14:paraId="6C11BA5D" w14:textId="0E7449F2" w:rsidR="00DE6016" w:rsidRPr="007710B6" w:rsidRDefault="00D55C52" w:rsidP="00DE6016">
      <w:pPr>
        <w:rPr>
          <w:rFonts w:cs="Arial"/>
          <w:sz w:val="20"/>
          <w:szCs w:val="20"/>
        </w:rPr>
      </w:pPr>
      <w:r w:rsidRPr="007710B6">
        <w:rPr>
          <w:rFonts w:cs="Arial"/>
          <w:sz w:val="20"/>
          <w:szCs w:val="20"/>
        </w:rPr>
        <w:lastRenderedPageBreak/>
        <w:t>Neposredna pogodba</w:t>
      </w:r>
      <w:r w:rsidR="00DE6016" w:rsidRPr="007710B6">
        <w:rPr>
          <w:rFonts w:cs="Arial"/>
          <w:sz w:val="20"/>
          <w:szCs w:val="20"/>
        </w:rPr>
        <w:t xml:space="preserve"> </w:t>
      </w:r>
      <w:r w:rsidR="007710B6" w:rsidRPr="007710B6">
        <w:rPr>
          <w:rFonts w:cs="Arial"/>
          <w:sz w:val="20"/>
          <w:szCs w:val="20"/>
        </w:rPr>
        <w:t>se uporablja</w:t>
      </w:r>
      <w:r w:rsidR="00DE6016" w:rsidRPr="007710B6">
        <w:rPr>
          <w:rFonts w:cs="Arial"/>
          <w:sz w:val="20"/>
          <w:szCs w:val="20"/>
        </w:rPr>
        <w:t xml:space="preserve"> za obdobje </w:t>
      </w:r>
      <w:r w:rsidR="007710B6" w:rsidRPr="007710B6">
        <w:rPr>
          <w:rFonts w:cs="Arial"/>
          <w:sz w:val="20"/>
          <w:szCs w:val="20"/>
        </w:rPr>
        <w:t xml:space="preserve">uporabe </w:t>
      </w:r>
      <w:r w:rsidR="00DE6016" w:rsidRPr="007710B6">
        <w:rPr>
          <w:rFonts w:cs="Arial"/>
          <w:sz w:val="20"/>
          <w:szCs w:val="20"/>
        </w:rPr>
        <w:t>krovne</w:t>
      </w:r>
      <w:r w:rsidRPr="007710B6">
        <w:rPr>
          <w:rFonts w:cs="Arial"/>
          <w:sz w:val="20"/>
          <w:szCs w:val="20"/>
        </w:rPr>
        <w:t xml:space="preserve"> pogodbe</w:t>
      </w:r>
      <w:r w:rsidR="007710B6" w:rsidRPr="007710B6">
        <w:rPr>
          <w:rFonts w:cs="Arial"/>
          <w:sz w:val="20"/>
          <w:szCs w:val="20"/>
        </w:rPr>
        <w:t>.</w:t>
      </w:r>
    </w:p>
    <w:p w14:paraId="7F276FDA" w14:textId="77777777" w:rsidR="00DE6016" w:rsidRPr="007710B6" w:rsidRDefault="00DE6016" w:rsidP="00D42A8B">
      <w:pPr>
        <w:pStyle w:val="pogodbaleni"/>
      </w:pPr>
      <w:r w:rsidRPr="007710B6">
        <w:t>člen</w:t>
      </w:r>
    </w:p>
    <w:p w14:paraId="24B3C2A2" w14:textId="01D3FAB3" w:rsidR="00DE6016" w:rsidRPr="007710B6" w:rsidRDefault="0051529F" w:rsidP="0051529F">
      <w:pPr>
        <w:rPr>
          <w:rFonts w:cs="Arial"/>
          <w:sz w:val="20"/>
          <w:szCs w:val="20"/>
        </w:rPr>
      </w:pPr>
      <w:r w:rsidRPr="007710B6">
        <w:rPr>
          <w:rFonts w:cs="Arial"/>
          <w:sz w:val="20"/>
          <w:szCs w:val="20"/>
        </w:rPr>
        <w:t>N</w:t>
      </w:r>
      <w:r w:rsidR="00D55C52" w:rsidRPr="007710B6">
        <w:rPr>
          <w:rFonts w:cs="Arial"/>
          <w:sz w:val="20"/>
          <w:szCs w:val="20"/>
        </w:rPr>
        <w:t>eposredna pogodba</w:t>
      </w:r>
      <w:r w:rsidR="00DE6016" w:rsidRPr="007710B6">
        <w:rPr>
          <w:rFonts w:cs="Arial"/>
          <w:sz w:val="20"/>
          <w:szCs w:val="20"/>
        </w:rPr>
        <w:t xml:space="preserve"> </w:t>
      </w:r>
      <w:r w:rsidRPr="007710B6">
        <w:rPr>
          <w:rFonts w:cs="Arial"/>
          <w:sz w:val="20"/>
          <w:szCs w:val="20"/>
        </w:rPr>
        <w:t xml:space="preserve">se podpiše elektronsko. </w:t>
      </w:r>
    </w:p>
    <w:p w14:paraId="1F3E90CD" w14:textId="77777777" w:rsidR="00DE6016" w:rsidRPr="007710B6" w:rsidRDefault="00DE6016" w:rsidP="00DE6016">
      <w:pPr>
        <w:pStyle w:val="Telobesedila2"/>
        <w:keepNext/>
        <w:spacing w:after="0" w:line="240" w:lineRule="auto"/>
        <w:rPr>
          <w:rFonts w:cs="Arial"/>
          <w:sz w:val="20"/>
          <w:szCs w:val="20"/>
        </w:rPr>
      </w:pPr>
    </w:p>
    <w:p w14:paraId="3E45DB0B" w14:textId="7AC6DF98" w:rsidR="00DE6016" w:rsidRPr="007710B6" w:rsidRDefault="00DE6016" w:rsidP="00DE6016">
      <w:pPr>
        <w:pStyle w:val="Telobesedila2"/>
        <w:keepNext/>
        <w:spacing w:after="0" w:line="240" w:lineRule="auto"/>
        <w:rPr>
          <w:rFonts w:cs="Arial"/>
          <w:sz w:val="20"/>
          <w:szCs w:val="20"/>
        </w:rPr>
      </w:pPr>
    </w:p>
    <w:p w14:paraId="3A7CC45B" w14:textId="761D662D" w:rsidR="00A03C3A" w:rsidRPr="007710B6" w:rsidRDefault="00A03C3A" w:rsidP="00DE6016">
      <w:pPr>
        <w:pStyle w:val="Telobesedila2"/>
        <w:keepNext/>
        <w:spacing w:after="0" w:line="240" w:lineRule="auto"/>
        <w:rPr>
          <w:rFonts w:cs="Arial"/>
          <w:sz w:val="20"/>
          <w:szCs w:val="20"/>
        </w:rPr>
      </w:pPr>
    </w:p>
    <w:p w14:paraId="60E5BA91" w14:textId="68332E01" w:rsidR="007F3516" w:rsidRPr="007710B6" w:rsidRDefault="007F3516" w:rsidP="00DE6016">
      <w:pPr>
        <w:pStyle w:val="Telobesedila2"/>
        <w:keepNext/>
        <w:spacing w:after="0" w:line="240" w:lineRule="auto"/>
        <w:rPr>
          <w:rFonts w:cs="Arial"/>
          <w:sz w:val="20"/>
          <w:szCs w:val="20"/>
        </w:rPr>
      </w:pPr>
    </w:p>
    <w:p w14:paraId="0E78DAB2" w14:textId="4D6A9B95" w:rsidR="007F3516" w:rsidRPr="007710B6" w:rsidRDefault="007F3516" w:rsidP="00DE6016">
      <w:pPr>
        <w:pStyle w:val="Telobesedila2"/>
        <w:keepNext/>
        <w:spacing w:after="0" w:line="240" w:lineRule="auto"/>
        <w:rPr>
          <w:rFonts w:cs="Arial"/>
          <w:sz w:val="20"/>
          <w:szCs w:val="20"/>
        </w:rPr>
      </w:pPr>
    </w:p>
    <w:p w14:paraId="0DDF7075" w14:textId="4FE9FD5D" w:rsidR="007F3516" w:rsidRPr="007710B6" w:rsidRDefault="007F3516" w:rsidP="00DE6016">
      <w:pPr>
        <w:pStyle w:val="Telobesedila2"/>
        <w:keepNext/>
        <w:spacing w:after="0" w:line="240" w:lineRule="auto"/>
        <w:rPr>
          <w:rFonts w:cs="Arial"/>
          <w:sz w:val="20"/>
          <w:szCs w:val="20"/>
        </w:rPr>
      </w:pPr>
    </w:p>
    <w:p w14:paraId="1BB39EF4" w14:textId="330DAA2C" w:rsidR="00E16E5A" w:rsidRPr="007710B6" w:rsidRDefault="00E16E5A" w:rsidP="00E16E5A">
      <w:pPr>
        <w:pStyle w:val="Telobesedila"/>
        <w:rPr>
          <w:rFonts w:cs="Arial"/>
        </w:rPr>
      </w:pPr>
    </w:p>
    <w:p w14:paraId="2E461AB9" w14:textId="210875D7" w:rsidR="00E16E5A" w:rsidRPr="007710B6" w:rsidRDefault="00E16E5A">
      <w:pPr>
        <w:spacing w:after="160" w:line="259" w:lineRule="auto"/>
        <w:jc w:val="left"/>
        <w:rPr>
          <w:rFonts w:cs="Arial"/>
          <w:color w:val="000000"/>
          <w:sz w:val="20"/>
          <w:szCs w:val="20"/>
        </w:rPr>
      </w:pPr>
      <w:r w:rsidRPr="007710B6">
        <w:rPr>
          <w:rFonts w:cs="Arial"/>
        </w:rPr>
        <w:br w:type="page"/>
      </w:r>
    </w:p>
    <w:p w14:paraId="20FF6AC6" w14:textId="77777777" w:rsidR="00E16E5A" w:rsidRPr="007710B6" w:rsidRDefault="00E16E5A" w:rsidP="007710B6">
      <w:pPr>
        <w:pStyle w:val="Naslov1"/>
        <w:numPr>
          <w:ilvl w:val="0"/>
          <w:numId w:val="0"/>
        </w:numPr>
        <w:ind w:left="510"/>
      </w:pPr>
      <w:bookmarkStart w:id="8" w:name="_Toc42250994"/>
      <w:r w:rsidRPr="007710B6">
        <w:lastRenderedPageBreak/>
        <w:t>Priloga A – Informacije o obdelavi</w:t>
      </w:r>
      <w:bookmarkEnd w:id="8"/>
      <w:r w:rsidRPr="007710B6">
        <w:t xml:space="preserve">  </w:t>
      </w:r>
    </w:p>
    <w:p w14:paraId="3E53D252" w14:textId="77777777" w:rsidR="00E16E5A" w:rsidRPr="007710B6" w:rsidRDefault="00E16E5A" w:rsidP="00E16E5A">
      <w:pPr>
        <w:pStyle w:val="Telobesedila"/>
        <w:rPr>
          <w:rFonts w:cs="Arial"/>
        </w:rPr>
      </w:pPr>
    </w:p>
    <w:p w14:paraId="01AFE29C" w14:textId="3116D216" w:rsidR="00E16E5A" w:rsidRPr="007710B6" w:rsidRDefault="00E16E5A" w:rsidP="00E16E5A">
      <w:pPr>
        <w:pStyle w:val="Telobesedila"/>
        <w:rPr>
          <w:rFonts w:cs="Arial"/>
        </w:rPr>
      </w:pPr>
      <w:r w:rsidRPr="007710B6">
        <w:rPr>
          <w:rFonts w:cs="Arial"/>
        </w:rPr>
        <w:t xml:space="preserve">Namen obdelave osebnih podatkov s strani obdelovalca v imenu in za račun upravljavca je opredeljen v </w:t>
      </w:r>
      <w:r w:rsidR="001D4FC6" w:rsidRPr="007710B6">
        <w:rPr>
          <w:rFonts w:cs="Arial"/>
        </w:rPr>
        <w:t>10.</w:t>
      </w:r>
      <w:r w:rsidRPr="007710B6">
        <w:rPr>
          <w:rFonts w:cs="Arial"/>
        </w:rPr>
        <w:t xml:space="preserve"> členu pogodbe.</w:t>
      </w:r>
    </w:p>
    <w:p w14:paraId="369BFC79" w14:textId="77777777" w:rsidR="00E16E5A" w:rsidRPr="007710B6" w:rsidRDefault="00E16E5A" w:rsidP="00E16E5A">
      <w:pPr>
        <w:pStyle w:val="Telobesedila"/>
        <w:rPr>
          <w:rFonts w:cs="Arial"/>
        </w:rPr>
      </w:pPr>
    </w:p>
    <w:p w14:paraId="53952262" w14:textId="39A6F15A" w:rsidR="00E16E5A" w:rsidRPr="007710B6" w:rsidRDefault="00E16E5A" w:rsidP="00E16E5A">
      <w:pPr>
        <w:pStyle w:val="Telobesedila"/>
        <w:rPr>
          <w:rFonts w:cs="Arial"/>
        </w:rPr>
      </w:pPr>
      <w:r w:rsidRPr="007710B6">
        <w:rPr>
          <w:rFonts w:cs="Arial"/>
        </w:rPr>
        <w:t xml:space="preserve">Obdelava osebnih podatkov s strani obdelovalca v imenu in za račun upravljavca se nanaša na podatke, ki so opredeljene v </w:t>
      </w:r>
      <w:r w:rsidR="001D4FC6" w:rsidRPr="007710B6">
        <w:rPr>
          <w:rFonts w:cs="Arial"/>
        </w:rPr>
        <w:t>11.</w:t>
      </w:r>
      <w:r w:rsidRPr="007710B6">
        <w:rPr>
          <w:rFonts w:cs="Arial"/>
        </w:rPr>
        <w:t xml:space="preserve"> členu </w:t>
      </w:r>
      <w:r w:rsidR="001D4FC6" w:rsidRPr="007710B6">
        <w:rPr>
          <w:rFonts w:cs="Arial"/>
        </w:rPr>
        <w:t>pogodbe</w:t>
      </w:r>
      <w:r w:rsidRPr="007710B6">
        <w:rPr>
          <w:rFonts w:cs="Arial"/>
        </w:rPr>
        <w:t>.</w:t>
      </w:r>
    </w:p>
    <w:p w14:paraId="3E4D200A" w14:textId="77777777" w:rsidR="00E16E5A" w:rsidRPr="007710B6" w:rsidRDefault="00E16E5A" w:rsidP="00E16E5A">
      <w:pPr>
        <w:pStyle w:val="Telobesedila"/>
        <w:rPr>
          <w:rFonts w:cs="Arial"/>
        </w:rPr>
      </w:pPr>
    </w:p>
    <w:p w14:paraId="1B54EDC9" w14:textId="63FE71DA" w:rsidR="00E16E5A" w:rsidRPr="007710B6" w:rsidRDefault="00E16E5A" w:rsidP="00E16E5A">
      <w:pPr>
        <w:pStyle w:val="Telobesedila"/>
        <w:rPr>
          <w:rFonts w:cs="Arial"/>
        </w:rPr>
      </w:pPr>
      <w:r w:rsidRPr="007710B6">
        <w:rPr>
          <w:rFonts w:cs="Arial"/>
        </w:rPr>
        <w:t xml:space="preserve">Obdelava osebnih podatkov vključuje naslednje osebne podatke, ki so opredeljeni v </w:t>
      </w:r>
      <w:r w:rsidR="00FD0671" w:rsidRPr="007710B6">
        <w:rPr>
          <w:rFonts w:cs="Arial"/>
        </w:rPr>
        <w:t>11.</w:t>
      </w:r>
      <w:r w:rsidRPr="007710B6">
        <w:rPr>
          <w:rFonts w:cs="Arial"/>
        </w:rPr>
        <w:t xml:space="preserve"> členu dogovora. </w:t>
      </w:r>
    </w:p>
    <w:p w14:paraId="2432FCE1" w14:textId="77777777" w:rsidR="00E16E5A" w:rsidRPr="007710B6" w:rsidRDefault="00E16E5A" w:rsidP="00E16E5A">
      <w:pPr>
        <w:pStyle w:val="Telobesedila"/>
        <w:rPr>
          <w:rFonts w:cs="Arial"/>
        </w:rPr>
      </w:pPr>
    </w:p>
    <w:p w14:paraId="531C1ACE" w14:textId="3069E6EC" w:rsidR="00E16E5A" w:rsidRPr="007710B6" w:rsidRDefault="00E16E5A" w:rsidP="00E16E5A">
      <w:pPr>
        <w:pStyle w:val="Telobesedila"/>
        <w:rPr>
          <w:rFonts w:cs="Arial"/>
        </w:rPr>
      </w:pPr>
      <w:r w:rsidRPr="007710B6">
        <w:rPr>
          <w:rFonts w:cs="Arial"/>
        </w:rPr>
        <w:t>Obdelava se nanaša na naslednje kategorije posameznikov:</w:t>
      </w:r>
    </w:p>
    <w:p w14:paraId="43C9D7FD" w14:textId="589EBBE2" w:rsidR="00E16E5A" w:rsidRPr="007710B6" w:rsidRDefault="00FD0671" w:rsidP="00E16E5A">
      <w:pPr>
        <w:pStyle w:val="Telobesedila"/>
        <w:numPr>
          <w:ilvl w:val="1"/>
          <w:numId w:val="7"/>
        </w:numPr>
        <w:rPr>
          <w:rFonts w:cs="Arial"/>
        </w:rPr>
      </w:pPr>
      <w:r w:rsidRPr="007710B6">
        <w:rPr>
          <w:rFonts w:cs="Arial"/>
        </w:rPr>
        <w:t xml:space="preserve">prijavljenih udeležencev na usposabljanjih in kandidatih na strokovnih izpitih </w:t>
      </w:r>
    </w:p>
    <w:p w14:paraId="5C9AAD02" w14:textId="77777777" w:rsidR="00FD0671" w:rsidRPr="007710B6" w:rsidRDefault="00FD0671" w:rsidP="008D6406">
      <w:pPr>
        <w:pStyle w:val="Telobesedila"/>
        <w:numPr>
          <w:ilvl w:val="1"/>
          <w:numId w:val="7"/>
        </w:numPr>
        <w:rPr>
          <w:rFonts w:cs="Arial"/>
        </w:rPr>
      </w:pPr>
    </w:p>
    <w:p w14:paraId="316FDFE0" w14:textId="400F33FC" w:rsidR="00E16E5A" w:rsidRPr="007710B6" w:rsidRDefault="00E16E5A" w:rsidP="00E16E5A">
      <w:pPr>
        <w:pStyle w:val="Telobesedila"/>
        <w:rPr>
          <w:rFonts w:cs="Arial"/>
        </w:rPr>
      </w:pPr>
      <w:r w:rsidRPr="007710B6">
        <w:rPr>
          <w:rFonts w:cs="Arial"/>
        </w:rPr>
        <w:t xml:space="preserve">Čas obdelave je opredeljen v </w:t>
      </w:r>
      <w:r w:rsidR="00FD0671" w:rsidRPr="007710B6">
        <w:rPr>
          <w:rFonts w:cs="Arial"/>
        </w:rPr>
        <w:t>12</w:t>
      </w:r>
      <w:r w:rsidRPr="007710B6">
        <w:rPr>
          <w:rFonts w:cs="Arial"/>
        </w:rPr>
        <w:t>. členu dogovora.</w:t>
      </w:r>
    </w:p>
    <w:p w14:paraId="2BEC5B7C" w14:textId="77777777" w:rsidR="00E16E5A" w:rsidRPr="007710B6" w:rsidRDefault="00E16E5A" w:rsidP="00E16E5A">
      <w:pPr>
        <w:pStyle w:val="Telobesedila"/>
        <w:rPr>
          <w:rFonts w:cs="Arial"/>
        </w:rPr>
      </w:pPr>
    </w:p>
    <w:p w14:paraId="257E65FC" w14:textId="77777777" w:rsidR="00E16E5A" w:rsidRPr="007710B6" w:rsidRDefault="00E16E5A" w:rsidP="00E16E5A">
      <w:pPr>
        <w:pStyle w:val="Telobesedila"/>
        <w:rPr>
          <w:rFonts w:cs="Arial"/>
        </w:rPr>
      </w:pPr>
    </w:p>
    <w:p w14:paraId="46168440" w14:textId="77777777" w:rsidR="00E16E5A" w:rsidRPr="007710B6" w:rsidRDefault="00E16E5A">
      <w:pPr>
        <w:spacing w:after="160" w:line="259" w:lineRule="auto"/>
        <w:jc w:val="left"/>
        <w:rPr>
          <w:rFonts w:cs="Arial"/>
          <w:color w:val="000000"/>
          <w:sz w:val="20"/>
          <w:szCs w:val="20"/>
        </w:rPr>
      </w:pPr>
      <w:bookmarkStart w:id="9" w:name="_Toc42250995"/>
      <w:r w:rsidRPr="007710B6">
        <w:rPr>
          <w:rFonts w:cs="Arial"/>
        </w:rPr>
        <w:br w:type="page"/>
      </w:r>
    </w:p>
    <w:p w14:paraId="7D1B4863" w14:textId="7027E8AF" w:rsidR="00E16E5A" w:rsidRPr="007710B6" w:rsidRDefault="00E16E5A" w:rsidP="007710B6">
      <w:pPr>
        <w:pStyle w:val="Naslov1"/>
        <w:numPr>
          <w:ilvl w:val="0"/>
          <w:numId w:val="0"/>
        </w:numPr>
        <w:ind w:left="510"/>
      </w:pPr>
      <w:r w:rsidRPr="007710B6">
        <w:lastRenderedPageBreak/>
        <w:t>Priloga B – Odobreni pod-obdelovalci</w:t>
      </w:r>
      <w:bookmarkEnd w:id="9"/>
      <w:r w:rsidRPr="007710B6">
        <w:t xml:space="preserve"> </w:t>
      </w:r>
    </w:p>
    <w:p w14:paraId="1AB507FC" w14:textId="77777777" w:rsidR="00E16E5A" w:rsidRPr="007710B6" w:rsidRDefault="00E16E5A" w:rsidP="00E16E5A">
      <w:pPr>
        <w:pStyle w:val="Telobesedila"/>
        <w:rPr>
          <w:rFonts w:cs="Arial"/>
        </w:rPr>
      </w:pPr>
      <w:bookmarkStart w:id="10" w:name="_Toc42250997"/>
      <w:bookmarkStart w:id="11" w:name="_Toc42250685"/>
      <w:bookmarkStart w:id="12" w:name="_Toc34396568"/>
      <w:bookmarkStart w:id="13" w:name="_Toc42250996"/>
      <w:bookmarkStart w:id="14" w:name="_Toc42250684"/>
      <w:bookmarkStart w:id="15" w:name="_Toc34396567"/>
      <w:bookmarkStart w:id="16" w:name="_Toc14271924"/>
      <w:bookmarkStart w:id="17" w:name="_Toc14271720"/>
      <w:bookmarkStart w:id="18" w:name="_Toc14271923"/>
      <w:bookmarkStart w:id="19" w:name="_Toc14271719"/>
      <w:bookmarkStart w:id="20" w:name="_Toc14271922"/>
      <w:bookmarkStart w:id="21" w:name="_Toc14271718"/>
      <w:bookmarkStart w:id="22" w:name="_Toc14271921"/>
      <w:bookmarkStart w:id="23" w:name="_Toc14271717"/>
      <w:bookmarkStart w:id="24" w:name="_Toc14271920"/>
      <w:bookmarkStart w:id="25" w:name="_Toc14271716"/>
      <w:bookmarkStart w:id="26" w:name="_Toc14271919"/>
      <w:bookmarkStart w:id="27" w:name="_Toc14271715"/>
      <w:bookmarkStart w:id="28" w:name="_Toc14271918"/>
      <w:bookmarkStart w:id="29" w:name="_Toc14271714"/>
      <w:bookmarkStart w:id="30" w:name="_Toc14271917"/>
      <w:bookmarkStart w:id="31" w:name="_Toc14271713"/>
      <w:bookmarkStart w:id="32" w:name="_Toc14271916"/>
      <w:bookmarkStart w:id="33" w:name="_Toc14271712"/>
      <w:bookmarkStart w:id="34" w:name="_Toc34396371"/>
      <w:bookmarkStart w:id="35" w:name="_Toc29372662"/>
      <w:bookmarkStart w:id="36" w:name="_Toc14435433"/>
      <w:bookmarkStart w:id="37" w:name="_Toc14391843"/>
      <w:bookmarkStart w:id="38" w:name="_Toc14391607"/>
      <w:bookmarkStart w:id="39" w:name="_Toc14391524"/>
      <w:bookmarkStart w:id="40" w:name="_Toc14271915"/>
      <w:bookmarkStart w:id="41" w:name="_Toc14271711"/>
      <w:bookmarkStart w:id="42" w:name="_Toc511035885"/>
      <w:bookmarkStart w:id="43" w:name="_Toc506305865"/>
      <w:bookmarkStart w:id="44" w:name="_Toc505780021"/>
      <w:bookmarkStart w:id="45" w:name="_Toc505602988"/>
      <w:bookmarkStart w:id="46" w:name="_Toc50136980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E001881" w14:textId="77777777" w:rsidR="00E16E5A" w:rsidRPr="007710B6" w:rsidRDefault="00E16E5A" w:rsidP="00E16E5A">
      <w:pPr>
        <w:pStyle w:val="Telobesedila"/>
        <w:rPr>
          <w:rFonts w:cs="Arial"/>
        </w:rPr>
      </w:pPr>
      <w:bookmarkStart w:id="47" w:name="_Toc42250998"/>
      <w:r w:rsidRPr="007710B6">
        <w:rPr>
          <w:rFonts w:cs="Arial"/>
          <w:b/>
          <w:bCs/>
        </w:rPr>
        <w:t>B.1 Odobreni pod-obdelovalci</w:t>
      </w:r>
      <w:bookmarkEnd w:id="42"/>
      <w:bookmarkEnd w:id="43"/>
      <w:bookmarkEnd w:id="44"/>
      <w:bookmarkEnd w:id="45"/>
      <w:bookmarkEnd w:id="46"/>
      <w:bookmarkEnd w:id="47"/>
    </w:p>
    <w:p w14:paraId="54B8CB0E" w14:textId="77777777" w:rsidR="00E16E5A" w:rsidRPr="007710B6" w:rsidRDefault="00E16E5A" w:rsidP="00E16E5A">
      <w:pPr>
        <w:pStyle w:val="Telobesedila"/>
        <w:rPr>
          <w:rFonts w:cs="Arial"/>
        </w:rPr>
      </w:pPr>
      <w:r w:rsidRPr="007710B6">
        <w:rPr>
          <w:rFonts w:cs="Arial"/>
        </w:rPr>
        <w:t>1.</w:t>
      </w:r>
    </w:p>
    <w:p w14:paraId="5052A8C8" w14:textId="77777777" w:rsidR="00E16E5A" w:rsidRPr="007710B6" w:rsidRDefault="00E16E5A" w:rsidP="00E16E5A">
      <w:pPr>
        <w:pStyle w:val="Telobesedila"/>
        <w:rPr>
          <w:rFonts w:cs="Arial"/>
        </w:rPr>
      </w:pPr>
      <w:r w:rsidRPr="007710B6">
        <w:rPr>
          <w:rFonts w:cs="Arial"/>
        </w:rPr>
        <w:t>Naziv: …………………………….</w:t>
      </w:r>
    </w:p>
    <w:p w14:paraId="0E21F28D" w14:textId="77777777" w:rsidR="00E16E5A" w:rsidRPr="007710B6" w:rsidRDefault="00E16E5A" w:rsidP="00E16E5A">
      <w:pPr>
        <w:pStyle w:val="Telobesedila"/>
        <w:rPr>
          <w:rFonts w:cs="Arial"/>
        </w:rPr>
      </w:pPr>
      <w:r w:rsidRPr="007710B6">
        <w:rPr>
          <w:rFonts w:cs="Arial"/>
        </w:rPr>
        <w:t>Matična številka: ………………………</w:t>
      </w:r>
    </w:p>
    <w:p w14:paraId="4762C24B" w14:textId="77777777" w:rsidR="00E16E5A" w:rsidRPr="007710B6" w:rsidRDefault="00E16E5A" w:rsidP="00E16E5A">
      <w:pPr>
        <w:pStyle w:val="Telobesedila"/>
        <w:rPr>
          <w:rFonts w:cs="Arial"/>
        </w:rPr>
      </w:pPr>
      <w:r w:rsidRPr="007710B6">
        <w:rPr>
          <w:rFonts w:cs="Arial"/>
        </w:rPr>
        <w:t>Davčna številka: ………………………</w:t>
      </w:r>
    </w:p>
    <w:p w14:paraId="32C4A47E" w14:textId="77777777" w:rsidR="00E16E5A" w:rsidRPr="007710B6" w:rsidRDefault="00E16E5A" w:rsidP="00E16E5A">
      <w:pPr>
        <w:pStyle w:val="Telobesedila"/>
        <w:rPr>
          <w:rFonts w:cs="Arial"/>
        </w:rPr>
      </w:pPr>
      <w:r w:rsidRPr="007710B6">
        <w:rPr>
          <w:rFonts w:cs="Arial"/>
        </w:rPr>
        <w:t xml:space="preserve">Opis obdelav s strani pod-obdelovalca: </w:t>
      </w:r>
    </w:p>
    <w:p w14:paraId="3CE7492B" w14:textId="77777777" w:rsidR="00E16E5A" w:rsidRPr="007710B6" w:rsidRDefault="00E16E5A" w:rsidP="00E16E5A">
      <w:pPr>
        <w:pStyle w:val="Telobesedila"/>
        <w:rPr>
          <w:rFonts w:cs="Arial"/>
        </w:rPr>
      </w:pPr>
      <w:r w:rsidRPr="007710B6">
        <w:rPr>
          <w:rFonts w:cs="Arial"/>
        </w:rPr>
        <w:t>……………………………………………………………………………………………………………….</w:t>
      </w:r>
    </w:p>
    <w:p w14:paraId="0FEED6D5" w14:textId="77777777" w:rsidR="00E16E5A" w:rsidRPr="007710B6" w:rsidRDefault="00E16E5A" w:rsidP="00E16E5A">
      <w:pPr>
        <w:pStyle w:val="Telobesedila"/>
        <w:rPr>
          <w:rFonts w:cs="Arial"/>
        </w:rPr>
      </w:pPr>
      <w:r w:rsidRPr="007710B6">
        <w:rPr>
          <w:rFonts w:cs="Arial"/>
        </w:rPr>
        <w:t>2.</w:t>
      </w:r>
    </w:p>
    <w:p w14:paraId="58B4658C" w14:textId="77777777" w:rsidR="00E16E5A" w:rsidRPr="007710B6" w:rsidRDefault="00E16E5A" w:rsidP="00E16E5A">
      <w:pPr>
        <w:pStyle w:val="Telobesedila"/>
        <w:rPr>
          <w:rFonts w:cs="Arial"/>
        </w:rPr>
      </w:pPr>
      <w:r w:rsidRPr="007710B6">
        <w:rPr>
          <w:rFonts w:cs="Arial"/>
        </w:rPr>
        <w:t>Naziv: …………………………</w:t>
      </w:r>
    </w:p>
    <w:p w14:paraId="1BA8803B" w14:textId="77777777" w:rsidR="00E16E5A" w:rsidRPr="007710B6" w:rsidRDefault="00E16E5A" w:rsidP="00E16E5A">
      <w:pPr>
        <w:pStyle w:val="Telobesedila"/>
        <w:rPr>
          <w:rFonts w:cs="Arial"/>
        </w:rPr>
      </w:pPr>
      <w:r w:rsidRPr="007710B6">
        <w:rPr>
          <w:rFonts w:cs="Arial"/>
        </w:rPr>
        <w:t>Matična številka: …………….</w:t>
      </w:r>
    </w:p>
    <w:p w14:paraId="2A4C1F24" w14:textId="77777777" w:rsidR="00E16E5A" w:rsidRPr="007710B6" w:rsidRDefault="00E16E5A" w:rsidP="00E16E5A">
      <w:pPr>
        <w:pStyle w:val="Telobesedila"/>
        <w:rPr>
          <w:rFonts w:cs="Arial"/>
        </w:rPr>
      </w:pPr>
      <w:r w:rsidRPr="007710B6">
        <w:rPr>
          <w:rFonts w:cs="Arial"/>
        </w:rPr>
        <w:t>Davčna številka: …………….</w:t>
      </w:r>
    </w:p>
    <w:p w14:paraId="45537B66" w14:textId="77777777" w:rsidR="00E16E5A" w:rsidRPr="007710B6" w:rsidRDefault="00E16E5A" w:rsidP="00E16E5A">
      <w:pPr>
        <w:pStyle w:val="Telobesedila"/>
        <w:rPr>
          <w:rFonts w:cs="Arial"/>
        </w:rPr>
      </w:pPr>
      <w:r w:rsidRPr="007710B6">
        <w:rPr>
          <w:rFonts w:cs="Arial"/>
        </w:rPr>
        <w:t>Opis obdelav s strani pod-obdelovalca:</w:t>
      </w:r>
    </w:p>
    <w:p w14:paraId="2EB1D14C" w14:textId="77777777" w:rsidR="00E16E5A" w:rsidRPr="007710B6" w:rsidRDefault="00E16E5A" w:rsidP="00E16E5A">
      <w:pPr>
        <w:pStyle w:val="Telobesedila"/>
        <w:rPr>
          <w:rFonts w:cs="Arial"/>
        </w:rPr>
      </w:pPr>
      <w:r w:rsidRPr="007710B6">
        <w:rPr>
          <w:rFonts w:cs="Arial"/>
        </w:rPr>
        <w:t>……………………………………………………………………………………………………………..</w:t>
      </w:r>
    </w:p>
    <w:p w14:paraId="76B710E5" w14:textId="77777777" w:rsidR="00E16E5A" w:rsidRPr="007710B6" w:rsidRDefault="00E16E5A" w:rsidP="00E16E5A">
      <w:pPr>
        <w:pStyle w:val="Telobesedila"/>
        <w:rPr>
          <w:rFonts w:cs="Arial"/>
        </w:rPr>
      </w:pPr>
    </w:p>
    <w:p w14:paraId="3EE17265" w14:textId="77777777" w:rsidR="00E16E5A" w:rsidRPr="007710B6" w:rsidRDefault="00E16E5A">
      <w:pPr>
        <w:spacing w:after="160" w:line="259" w:lineRule="auto"/>
        <w:jc w:val="left"/>
        <w:rPr>
          <w:rFonts w:cs="Arial"/>
          <w:b/>
          <w:bCs/>
          <w:kern w:val="32"/>
          <w:szCs w:val="32"/>
        </w:rPr>
      </w:pPr>
      <w:bookmarkStart w:id="48" w:name="_Toc42251000"/>
      <w:bookmarkStart w:id="49" w:name="_Ref501111183"/>
      <w:r w:rsidRPr="007710B6">
        <w:br w:type="page"/>
      </w:r>
    </w:p>
    <w:p w14:paraId="68101B8C" w14:textId="2A8B58FC" w:rsidR="00E16E5A" w:rsidRPr="007710B6" w:rsidRDefault="00E16E5A" w:rsidP="007710B6">
      <w:pPr>
        <w:pStyle w:val="Naslov1"/>
        <w:numPr>
          <w:ilvl w:val="0"/>
          <w:numId w:val="0"/>
        </w:numPr>
        <w:ind w:left="510"/>
      </w:pPr>
      <w:r w:rsidRPr="007710B6">
        <w:lastRenderedPageBreak/>
        <w:t>Priloga C – Navodilo glede uporabe osebnih podatkov</w:t>
      </w:r>
      <w:bookmarkEnd w:id="48"/>
      <w:bookmarkEnd w:id="49"/>
      <w:r w:rsidRPr="007710B6">
        <w:t xml:space="preserve"> </w:t>
      </w:r>
    </w:p>
    <w:p w14:paraId="4CFDBB86" w14:textId="77777777" w:rsidR="00E16E5A" w:rsidRPr="007710B6" w:rsidRDefault="00E16E5A" w:rsidP="002836C5">
      <w:bookmarkStart w:id="50" w:name="_Toc42251001"/>
      <w:bookmarkStart w:id="51" w:name="_Toc42250689"/>
      <w:bookmarkStart w:id="52" w:name="_Toc34396572"/>
      <w:bookmarkStart w:id="53" w:name="_Toc34396375"/>
      <w:bookmarkStart w:id="54" w:name="_Toc29372666"/>
      <w:bookmarkStart w:id="55" w:name="_Toc14435437"/>
      <w:bookmarkStart w:id="56" w:name="_Toc14391847"/>
      <w:bookmarkStart w:id="57" w:name="_Toc14391611"/>
      <w:bookmarkStart w:id="58" w:name="_Toc14391529"/>
      <w:bookmarkStart w:id="59" w:name="_Toc14271929"/>
      <w:bookmarkStart w:id="60" w:name="_Toc14271725"/>
      <w:bookmarkStart w:id="61" w:name="_Toc511035887"/>
      <w:bookmarkStart w:id="62" w:name="_Toc506305867"/>
      <w:bookmarkStart w:id="63" w:name="_Toc505780023"/>
      <w:bookmarkStart w:id="64" w:name="_Toc505602990"/>
      <w:bookmarkStart w:id="65" w:name="_Toc501369811"/>
      <w:bookmarkEnd w:id="50"/>
      <w:bookmarkEnd w:id="51"/>
      <w:bookmarkEnd w:id="52"/>
      <w:bookmarkEnd w:id="53"/>
      <w:bookmarkEnd w:id="54"/>
      <w:bookmarkEnd w:id="55"/>
      <w:bookmarkEnd w:id="56"/>
      <w:bookmarkEnd w:id="57"/>
      <w:bookmarkEnd w:id="58"/>
      <w:bookmarkEnd w:id="59"/>
      <w:bookmarkEnd w:id="60"/>
    </w:p>
    <w:p w14:paraId="3D0FF293" w14:textId="77777777" w:rsidR="00E16E5A" w:rsidRPr="007710B6" w:rsidRDefault="00E16E5A" w:rsidP="007710B6">
      <w:pPr>
        <w:pStyle w:val="Naslov1"/>
        <w:numPr>
          <w:ilvl w:val="0"/>
          <w:numId w:val="0"/>
        </w:numPr>
        <w:ind w:left="510"/>
      </w:pPr>
      <w:bookmarkStart w:id="66" w:name="_Toc42251002"/>
      <w:r w:rsidRPr="007710B6">
        <w:t>C.1 Predmet navodila glede obdelave osebnih podatkov</w:t>
      </w:r>
      <w:bookmarkEnd w:id="61"/>
      <w:bookmarkEnd w:id="62"/>
      <w:bookmarkEnd w:id="63"/>
      <w:bookmarkEnd w:id="64"/>
      <w:bookmarkEnd w:id="65"/>
      <w:bookmarkEnd w:id="66"/>
    </w:p>
    <w:p w14:paraId="27D9C4A6" w14:textId="58F4CF84" w:rsidR="00E16E5A" w:rsidRPr="007710B6" w:rsidRDefault="00E16E5A" w:rsidP="00E16E5A">
      <w:pPr>
        <w:pStyle w:val="Telobesedila"/>
        <w:rPr>
          <w:rFonts w:cs="Arial"/>
        </w:rPr>
      </w:pPr>
      <w:r w:rsidRPr="007710B6">
        <w:rPr>
          <w:rFonts w:cs="Arial"/>
        </w:rPr>
        <w:t xml:space="preserve">Obdelava osebnih podatkov s strani obdelovalca v imenu in za račun upravljavca vključuje zagotovitev namena dogovora iz </w:t>
      </w:r>
      <w:r w:rsidR="00F66D32" w:rsidRPr="007710B6">
        <w:rPr>
          <w:rFonts w:cs="Arial"/>
        </w:rPr>
        <w:t>10.</w:t>
      </w:r>
      <w:r w:rsidRPr="007710B6">
        <w:rPr>
          <w:rFonts w:cs="Arial"/>
        </w:rPr>
        <w:t xml:space="preserve"> člena te pogodbe.</w:t>
      </w:r>
    </w:p>
    <w:p w14:paraId="7396F978" w14:textId="77777777" w:rsidR="00A56EF0" w:rsidRPr="007710B6" w:rsidRDefault="00A56EF0" w:rsidP="00E16E5A">
      <w:pPr>
        <w:pStyle w:val="Telobesedila"/>
        <w:rPr>
          <w:rFonts w:cs="Arial"/>
        </w:rPr>
      </w:pPr>
    </w:p>
    <w:p w14:paraId="6859E693" w14:textId="77777777" w:rsidR="00E16E5A" w:rsidRPr="007710B6" w:rsidRDefault="00E16E5A" w:rsidP="00E16E5A">
      <w:pPr>
        <w:pStyle w:val="Telobesedila"/>
        <w:rPr>
          <w:rFonts w:cs="Arial"/>
        </w:rPr>
      </w:pPr>
      <w:bookmarkStart w:id="67" w:name="_Toc42251003"/>
      <w:r w:rsidRPr="007710B6">
        <w:rPr>
          <w:rFonts w:cs="Arial"/>
          <w:b/>
          <w:bCs/>
        </w:rPr>
        <w:t>C.2 Varnost obdelave</w:t>
      </w:r>
      <w:bookmarkEnd w:id="67"/>
    </w:p>
    <w:p w14:paraId="5BEF802C" w14:textId="77777777" w:rsidR="00E16E5A" w:rsidRPr="007710B6" w:rsidRDefault="00E16E5A" w:rsidP="00E16E5A">
      <w:pPr>
        <w:pStyle w:val="Telobesedila"/>
        <w:rPr>
          <w:rFonts w:cs="Arial"/>
        </w:rPr>
      </w:pPr>
      <w:r w:rsidRPr="007710B6">
        <w:rPr>
          <w:rFonts w:cs="Arial"/>
        </w:rPr>
        <w:t xml:space="preserve">Obdelovalec je upravičen in zavezan za sprejemanje odločitev o tehničnih in organizacijskih ukrepih za varnost podatkov, ki se izvajajo za zagotovitev potrebne (in dogovorjene) ravni varnosti podatkov. </w:t>
      </w:r>
    </w:p>
    <w:p w14:paraId="0E1511F9" w14:textId="77777777" w:rsidR="00E16E5A" w:rsidRPr="007710B6" w:rsidRDefault="00E16E5A" w:rsidP="00E16E5A">
      <w:pPr>
        <w:pStyle w:val="Telobesedila"/>
        <w:rPr>
          <w:rFonts w:cs="Arial"/>
        </w:rPr>
      </w:pPr>
      <w:r w:rsidRPr="007710B6">
        <w:rPr>
          <w:rFonts w:cs="Arial"/>
        </w:rPr>
        <w:t>Obdelovalec bo v vsakem primeru zagotovil najmanj naslednje ukrepe, ki so dogovorjeni z upravljavcem:</w:t>
      </w:r>
    </w:p>
    <w:p w14:paraId="595F25D8" w14:textId="77777777" w:rsidR="00E16E5A" w:rsidRPr="007710B6" w:rsidRDefault="00E16E5A" w:rsidP="00E16E5A">
      <w:pPr>
        <w:pStyle w:val="Telobesedila"/>
        <w:rPr>
          <w:rFonts w:cs="Arial"/>
        </w:rPr>
      </w:pPr>
      <w:r w:rsidRPr="007710B6">
        <w:rPr>
          <w:rFonts w:cs="Arial"/>
          <w:u w:val="single"/>
        </w:rPr>
        <w:t>UKREPI ZA PSEVDONIMIZACIJO IN ŠIFRIRANJE OSEBNIH PODATKOV</w:t>
      </w:r>
      <w:r w:rsidRPr="007710B6">
        <w:rPr>
          <w:rFonts w:cs="Arial"/>
        </w:rPr>
        <w:t>:</w:t>
      </w:r>
    </w:p>
    <w:p w14:paraId="323BA5A3" w14:textId="77777777" w:rsidR="00E16E5A" w:rsidRPr="007710B6" w:rsidRDefault="00E16E5A" w:rsidP="00E16E5A">
      <w:pPr>
        <w:pStyle w:val="Telobesedila"/>
        <w:rPr>
          <w:rFonts w:cs="Arial"/>
        </w:rPr>
      </w:pPr>
    </w:p>
    <w:p w14:paraId="354E33B6" w14:textId="77777777" w:rsidR="00E16E5A" w:rsidRPr="007710B6" w:rsidRDefault="00E16E5A" w:rsidP="00E16E5A">
      <w:pPr>
        <w:pStyle w:val="Telobesedila"/>
        <w:rPr>
          <w:rFonts w:cs="Arial"/>
          <w:u w:val="single"/>
        </w:rPr>
      </w:pPr>
      <w:r w:rsidRPr="007710B6">
        <w:rPr>
          <w:rFonts w:cs="Arial"/>
          <w:u w:val="single"/>
        </w:rPr>
        <w:t>UKREPI ZA ZAGOTAVLJANJE STALNE ZAUPNOSTI, CELOVITOSTI RAZPOLOŽLJIVOSTI IN ODPORNOSTI SISTEMOV IN STORITEV ZA OBDELAVO:</w:t>
      </w:r>
    </w:p>
    <w:p w14:paraId="14228A43" w14:textId="77777777" w:rsidR="00E16E5A" w:rsidRPr="007710B6" w:rsidRDefault="00E16E5A" w:rsidP="00E16E5A">
      <w:pPr>
        <w:pStyle w:val="Telobesedila"/>
        <w:rPr>
          <w:rFonts w:cs="Arial"/>
        </w:rPr>
      </w:pPr>
      <w:r w:rsidRPr="007710B6">
        <w:rPr>
          <w:rFonts w:cs="Arial"/>
        </w:rPr>
        <w:t>Npr.:</w:t>
      </w:r>
    </w:p>
    <w:p w14:paraId="0C1EE836" w14:textId="77777777" w:rsidR="00E16E5A" w:rsidRPr="007710B6" w:rsidRDefault="00E16E5A" w:rsidP="00E16E5A">
      <w:pPr>
        <w:pStyle w:val="Telobesedila"/>
        <w:numPr>
          <w:ilvl w:val="0"/>
          <w:numId w:val="38"/>
        </w:numPr>
        <w:rPr>
          <w:rFonts w:cs="Arial"/>
          <w:u w:val="single"/>
        </w:rPr>
      </w:pPr>
      <w:r w:rsidRPr="007710B6">
        <w:rPr>
          <w:rFonts w:cs="Arial"/>
          <w:u w:val="single"/>
        </w:rPr>
        <w:t>Varnostno kopiranje aplikacije in podatkov</w:t>
      </w:r>
    </w:p>
    <w:p w14:paraId="18BF181E" w14:textId="77777777" w:rsidR="00E16E5A" w:rsidRPr="007710B6" w:rsidRDefault="00E16E5A" w:rsidP="00E16E5A">
      <w:pPr>
        <w:pStyle w:val="Telobesedila"/>
        <w:numPr>
          <w:ilvl w:val="0"/>
          <w:numId w:val="38"/>
        </w:numPr>
        <w:rPr>
          <w:rFonts w:cs="Arial"/>
          <w:u w:val="single"/>
        </w:rPr>
      </w:pPr>
      <w:r w:rsidRPr="007710B6">
        <w:rPr>
          <w:rFonts w:cs="Arial"/>
          <w:u w:val="single"/>
        </w:rPr>
        <w:t>Sistemska zaščita pred kibernetskimi napadi</w:t>
      </w:r>
    </w:p>
    <w:p w14:paraId="760CE8B9" w14:textId="77777777" w:rsidR="00E16E5A" w:rsidRPr="007710B6" w:rsidRDefault="00E16E5A" w:rsidP="00E16E5A">
      <w:pPr>
        <w:pStyle w:val="Telobesedila"/>
        <w:numPr>
          <w:ilvl w:val="0"/>
          <w:numId w:val="38"/>
        </w:numPr>
        <w:rPr>
          <w:rFonts w:cs="Arial"/>
          <w:u w:val="single"/>
        </w:rPr>
      </w:pPr>
      <w:r w:rsidRPr="007710B6">
        <w:rPr>
          <w:rFonts w:cs="Arial"/>
          <w:u w:val="single"/>
        </w:rPr>
        <w:t>Implementirana protivirusna zaščita</w:t>
      </w:r>
    </w:p>
    <w:p w14:paraId="6848F964" w14:textId="77777777" w:rsidR="00E16E5A" w:rsidRPr="007710B6" w:rsidRDefault="00E16E5A" w:rsidP="00E16E5A">
      <w:pPr>
        <w:pStyle w:val="Telobesedila"/>
        <w:numPr>
          <w:ilvl w:val="0"/>
          <w:numId w:val="38"/>
        </w:numPr>
        <w:rPr>
          <w:rFonts w:cs="Arial"/>
          <w:u w:val="single"/>
        </w:rPr>
      </w:pPr>
      <w:r w:rsidRPr="007710B6">
        <w:rPr>
          <w:rFonts w:cs="Arial"/>
          <w:u w:val="single"/>
        </w:rPr>
        <w:t>Varovanje sistemskih prostorov</w:t>
      </w:r>
    </w:p>
    <w:p w14:paraId="529458A7" w14:textId="77777777" w:rsidR="00E16E5A" w:rsidRPr="007710B6" w:rsidRDefault="00E16E5A" w:rsidP="00E16E5A">
      <w:pPr>
        <w:pStyle w:val="Telobesedila"/>
        <w:rPr>
          <w:rFonts w:cs="Arial"/>
        </w:rPr>
      </w:pPr>
    </w:p>
    <w:p w14:paraId="2019EB04" w14:textId="77777777" w:rsidR="00E16E5A" w:rsidRPr="007710B6" w:rsidRDefault="00E16E5A" w:rsidP="00E16E5A">
      <w:pPr>
        <w:pStyle w:val="Telobesedila"/>
        <w:rPr>
          <w:rFonts w:cs="Arial"/>
          <w:u w:val="single"/>
        </w:rPr>
      </w:pPr>
      <w:r w:rsidRPr="007710B6">
        <w:rPr>
          <w:rFonts w:cs="Arial"/>
          <w:u w:val="single"/>
        </w:rPr>
        <w:t>UKREPI ZA ZAGOTAVLJANJE ZMOŽNOSTI ZA PRAVOČASNO POVRNITEV RAZPOLOŽLJIVOSTI IN DOSTOP DO OSEBNIH PODATKOV V PRIMERU FIZIČNEGA ALI TEHNIČNEGA INCIDENTA:</w:t>
      </w:r>
    </w:p>
    <w:p w14:paraId="1D59C4F5" w14:textId="77777777" w:rsidR="00E16E5A" w:rsidRPr="007710B6" w:rsidRDefault="00E16E5A" w:rsidP="00E16E5A">
      <w:pPr>
        <w:pStyle w:val="Telobesedila"/>
        <w:rPr>
          <w:rFonts w:cs="Arial"/>
        </w:rPr>
      </w:pPr>
      <w:r w:rsidRPr="007710B6">
        <w:rPr>
          <w:rFonts w:cs="Arial"/>
        </w:rPr>
        <w:t>Npr.:</w:t>
      </w:r>
    </w:p>
    <w:p w14:paraId="17E5AFF1" w14:textId="77777777" w:rsidR="00E16E5A" w:rsidRPr="007710B6" w:rsidRDefault="00E16E5A" w:rsidP="00E16E5A">
      <w:pPr>
        <w:pStyle w:val="Telobesedila"/>
        <w:numPr>
          <w:ilvl w:val="0"/>
          <w:numId w:val="37"/>
        </w:numPr>
        <w:rPr>
          <w:rFonts w:cs="Arial"/>
          <w:u w:val="single"/>
        </w:rPr>
      </w:pPr>
      <w:proofErr w:type="spellStart"/>
      <w:r w:rsidRPr="007710B6">
        <w:rPr>
          <w:rFonts w:cs="Arial"/>
          <w:u w:val="single"/>
        </w:rPr>
        <w:t>Večnivojsko</w:t>
      </w:r>
      <w:proofErr w:type="spellEnd"/>
      <w:r w:rsidRPr="007710B6">
        <w:rPr>
          <w:rFonts w:cs="Arial"/>
          <w:u w:val="single"/>
        </w:rPr>
        <w:t xml:space="preserve"> varnostno kopiranje aplikacije in podatkov</w:t>
      </w:r>
    </w:p>
    <w:p w14:paraId="619B6839" w14:textId="77777777" w:rsidR="00E16E5A" w:rsidRPr="007710B6" w:rsidRDefault="00E16E5A" w:rsidP="00E16E5A">
      <w:pPr>
        <w:pStyle w:val="Telobesedila"/>
        <w:numPr>
          <w:ilvl w:val="0"/>
          <w:numId w:val="37"/>
        </w:numPr>
        <w:rPr>
          <w:rFonts w:cs="Arial"/>
          <w:u w:val="single"/>
        </w:rPr>
      </w:pPr>
      <w:r w:rsidRPr="007710B6">
        <w:rPr>
          <w:rFonts w:cs="Arial"/>
          <w:u w:val="single"/>
        </w:rPr>
        <w:t xml:space="preserve">Vzdrževanje celotnega sistema na rezervni lokaciji </w:t>
      </w:r>
    </w:p>
    <w:p w14:paraId="21FA2AFA" w14:textId="77777777" w:rsidR="00E16E5A" w:rsidRPr="007710B6" w:rsidRDefault="00E16E5A" w:rsidP="00E16E5A">
      <w:pPr>
        <w:pStyle w:val="Telobesedila"/>
        <w:rPr>
          <w:rFonts w:cs="Arial"/>
        </w:rPr>
      </w:pPr>
    </w:p>
    <w:p w14:paraId="154F6B40" w14:textId="77777777" w:rsidR="00E16E5A" w:rsidRPr="007710B6" w:rsidRDefault="00E16E5A" w:rsidP="00E16E5A">
      <w:pPr>
        <w:pStyle w:val="Telobesedila"/>
        <w:rPr>
          <w:rFonts w:cs="Arial"/>
          <w:u w:val="single"/>
        </w:rPr>
      </w:pPr>
      <w:r w:rsidRPr="007710B6">
        <w:rPr>
          <w:rFonts w:cs="Arial"/>
          <w:u w:val="single"/>
        </w:rPr>
        <w:t>UKREPI ZA POSTOPKE REDNEGA TESTIRANJA, OCENJEVANJA IN VREDNOTENJA UČINKOVITOSTI TEHNIČNIH IN ORGANIZACIJSKIH UKREPOV ZA ZAGOTAVLJANJE VARNOSTI OBDELAVE:</w:t>
      </w:r>
    </w:p>
    <w:p w14:paraId="22D23318" w14:textId="77777777" w:rsidR="00E16E5A" w:rsidRPr="007710B6" w:rsidRDefault="00E16E5A" w:rsidP="00E16E5A">
      <w:pPr>
        <w:pStyle w:val="Telobesedila"/>
        <w:rPr>
          <w:rFonts w:cs="Arial"/>
        </w:rPr>
      </w:pPr>
      <w:r w:rsidRPr="007710B6">
        <w:rPr>
          <w:rFonts w:cs="Arial"/>
        </w:rPr>
        <w:t>Npr.:</w:t>
      </w:r>
    </w:p>
    <w:p w14:paraId="74FEE613" w14:textId="77777777" w:rsidR="00E16E5A" w:rsidRPr="007710B6" w:rsidRDefault="00E16E5A" w:rsidP="00E16E5A">
      <w:pPr>
        <w:pStyle w:val="Telobesedila"/>
        <w:numPr>
          <w:ilvl w:val="0"/>
          <w:numId w:val="36"/>
        </w:numPr>
        <w:rPr>
          <w:rFonts w:cs="Arial"/>
          <w:u w:val="single"/>
        </w:rPr>
      </w:pPr>
      <w:r w:rsidRPr="007710B6">
        <w:rPr>
          <w:rFonts w:cs="Arial"/>
          <w:u w:val="single"/>
        </w:rPr>
        <w:t>Redno preverjanje kakovosti in uporabnosti varnostnih kopij in rezervne lokacije</w:t>
      </w:r>
    </w:p>
    <w:p w14:paraId="71CD563E" w14:textId="77777777" w:rsidR="00E16E5A" w:rsidRPr="007710B6" w:rsidRDefault="00E16E5A" w:rsidP="00E16E5A">
      <w:pPr>
        <w:pStyle w:val="Telobesedila"/>
        <w:numPr>
          <w:ilvl w:val="0"/>
          <w:numId w:val="36"/>
        </w:numPr>
        <w:rPr>
          <w:rFonts w:cs="Arial"/>
          <w:u w:val="single"/>
        </w:rPr>
      </w:pPr>
      <w:r w:rsidRPr="007710B6">
        <w:rPr>
          <w:rFonts w:cs="Arial"/>
          <w:u w:val="single"/>
        </w:rPr>
        <w:t>Redno preverjanje in spremljanje sistemskih dogodkov na strežnikih in omrežju</w:t>
      </w:r>
    </w:p>
    <w:p w14:paraId="6D7285BA" w14:textId="77777777" w:rsidR="00E16E5A" w:rsidRPr="007710B6" w:rsidRDefault="00E16E5A" w:rsidP="00E16E5A">
      <w:pPr>
        <w:pStyle w:val="Telobesedila"/>
        <w:rPr>
          <w:rFonts w:cs="Arial"/>
        </w:rPr>
      </w:pPr>
    </w:p>
    <w:p w14:paraId="5D811E7D" w14:textId="77777777" w:rsidR="00E16E5A" w:rsidRPr="007710B6" w:rsidRDefault="00E16E5A" w:rsidP="00E16E5A">
      <w:pPr>
        <w:pStyle w:val="Telobesedila"/>
        <w:rPr>
          <w:rFonts w:cs="Arial"/>
        </w:rPr>
      </w:pPr>
      <w:r w:rsidRPr="007710B6">
        <w:rPr>
          <w:rFonts w:cs="Arial"/>
          <w:u w:val="single"/>
        </w:rPr>
        <w:t>UKREPI ZA PREPREČEVANJE NEPOOBLAŠČENEGA DOSTOPA DO OSEBNIH PODATKOV</w:t>
      </w:r>
      <w:r w:rsidRPr="007710B6">
        <w:rPr>
          <w:rFonts w:cs="Arial"/>
        </w:rPr>
        <w:t>:</w:t>
      </w:r>
    </w:p>
    <w:p w14:paraId="3D7B8D3C" w14:textId="77777777" w:rsidR="00E16E5A" w:rsidRPr="007710B6" w:rsidRDefault="00E16E5A" w:rsidP="00E16E5A">
      <w:pPr>
        <w:pStyle w:val="Telobesedila"/>
        <w:rPr>
          <w:rFonts w:cs="Arial"/>
        </w:rPr>
      </w:pPr>
      <w:r w:rsidRPr="007710B6">
        <w:rPr>
          <w:rFonts w:cs="Arial"/>
        </w:rPr>
        <w:t>Npr.:</w:t>
      </w:r>
    </w:p>
    <w:p w14:paraId="47E5F8E2" w14:textId="77777777" w:rsidR="00E16E5A" w:rsidRPr="007710B6" w:rsidRDefault="00E16E5A" w:rsidP="00E16E5A">
      <w:pPr>
        <w:pStyle w:val="Telobesedila"/>
        <w:rPr>
          <w:rFonts w:cs="Arial"/>
        </w:rPr>
      </w:pPr>
      <w:r w:rsidRPr="007710B6">
        <w:rPr>
          <w:rFonts w:cs="Arial"/>
        </w:rPr>
        <w:t>Ukrepi se izvajajo na več nivojih:</w:t>
      </w:r>
    </w:p>
    <w:p w14:paraId="5C89D7E2" w14:textId="77777777" w:rsidR="00E16E5A" w:rsidRPr="007710B6" w:rsidRDefault="00E16E5A" w:rsidP="00E16E5A">
      <w:pPr>
        <w:pStyle w:val="Telobesedila"/>
        <w:numPr>
          <w:ilvl w:val="0"/>
          <w:numId w:val="35"/>
        </w:numPr>
        <w:rPr>
          <w:rFonts w:cs="Arial"/>
        </w:rPr>
      </w:pPr>
      <w:r w:rsidRPr="007710B6">
        <w:rPr>
          <w:rFonts w:cs="Arial"/>
        </w:rPr>
        <w:t>strežniki se nahajajo v sistemskih prostorih do katerih imajo dostop samo pooblaščene osebe preko pristopnih mehanizmov,</w:t>
      </w:r>
    </w:p>
    <w:p w14:paraId="2F2BD484" w14:textId="77777777" w:rsidR="00E16E5A" w:rsidRPr="007710B6" w:rsidRDefault="00E16E5A" w:rsidP="00E16E5A">
      <w:pPr>
        <w:pStyle w:val="Telobesedila"/>
        <w:numPr>
          <w:ilvl w:val="0"/>
          <w:numId w:val="35"/>
        </w:numPr>
        <w:rPr>
          <w:rFonts w:cs="Arial"/>
        </w:rPr>
      </w:pPr>
      <w:r w:rsidRPr="007710B6">
        <w:rPr>
          <w:rFonts w:cs="Arial"/>
        </w:rPr>
        <w:t xml:space="preserve">iz internetnega območja so strežniki z osebnimi podatki </w:t>
      </w:r>
      <w:proofErr w:type="spellStart"/>
      <w:r w:rsidRPr="007710B6">
        <w:rPr>
          <w:rFonts w:cs="Arial"/>
        </w:rPr>
        <w:t>ščiteni</w:t>
      </w:r>
      <w:proofErr w:type="spellEnd"/>
      <w:r w:rsidRPr="007710B6">
        <w:rPr>
          <w:rFonts w:cs="Arial"/>
        </w:rPr>
        <w:t xml:space="preserve"> preko požarnih pregrad ter drugih mehanizmov, ki preprečujejo zunanje administratorske posege.</w:t>
      </w:r>
    </w:p>
    <w:p w14:paraId="3F849682" w14:textId="77777777" w:rsidR="00E16E5A" w:rsidRPr="007710B6" w:rsidRDefault="00E16E5A" w:rsidP="00E16E5A">
      <w:pPr>
        <w:pStyle w:val="Telobesedila"/>
        <w:numPr>
          <w:ilvl w:val="0"/>
          <w:numId w:val="35"/>
        </w:numPr>
        <w:rPr>
          <w:rFonts w:cs="Arial"/>
        </w:rPr>
      </w:pPr>
      <w:r w:rsidRPr="007710B6">
        <w:rPr>
          <w:rFonts w:cs="Arial"/>
        </w:rPr>
        <w:t xml:space="preserve">dostop do sistemskih prostorov je omejen (alarmni sistem, zapiralni sistem s kodo, zavarovanje fizičnih dostopov v prostore, kartice s čipi, video nadzor) </w:t>
      </w:r>
    </w:p>
    <w:p w14:paraId="5C8EC8CD" w14:textId="77777777" w:rsidR="00E16E5A" w:rsidRPr="007710B6" w:rsidRDefault="00E16E5A" w:rsidP="00E16E5A">
      <w:pPr>
        <w:pStyle w:val="Telobesedila"/>
        <w:numPr>
          <w:ilvl w:val="0"/>
          <w:numId w:val="35"/>
        </w:numPr>
        <w:rPr>
          <w:rFonts w:cs="Arial"/>
        </w:rPr>
      </w:pPr>
      <w:r w:rsidRPr="007710B6">
        <w:rPr>
          <w:rFonts w:cs="Arial"/>
        </w:rPr>
        <w:t>nadzor dostopanja glede sistema za obdelovanje podatkov: dodelitev uporabniških pravic, dodelitev gesel</w:t>
      </w:r>
    </w:p>
    <w:p w14:paraId="6CBA3690" w14:textId="77777777" w:rsidR="00E16E5A" w:rsidRPr="007710B6" w:rsidRDefault="00E16E5A" w:rsidP="00E16E5A">
      <w:pPr>
        <w:pStyle w:val="Telobesedila"/>
        <w:numPr>
          <w:ilvl w:val="0"/>
          <w:numId w:val="35"/>
        </w:numPr>
        <w:rPr>
          <w:rFonts w:cs="Arial"/>
        </w:rPr>
      </w:pPr>
      <w:r w:rsidRPr="007710B6">
        <w:rPr>
          <w:rFonts w:cs="Arial"/>
        </w:rPr>
        <w:t>uporaba požarnega zidu, redno posodabljanje protivirusne zaščite</w:t>
      </w:r>
    </w:p>
    <w:p w14:paraId="3ECC2733" w14:textId="77777777" w:rsidR="00E16E5A" w:rsidRPr="007710B6" w:rsidRDefault="00E16E5A" w:rsidP="00E16E5A">
      <w:pPr>
        <w:pStyle w:val="Telobesedila"/>
        <w:rPr>
          <w:rFonts w:cs="Arial"/>
        </w:rPr>
      </w:pPr>
    </w:p>
    <w:p w14:paraId="3908B727" w14:textId="77777777" w:rsidR="00E16E5A" w:rsidRPr="007710B6" w:rsidRDefault="00E16E5A" w:rsidP="00E16E5A">
      <w:pPr>
        <w:pStyle w:val="Telobesedila"/>
        <w:rPr>
          <w:rFonts w:cs="Arial"/>
        </w:rPr>
      </w:pPr>
      <w:r w:rsidRPr="007710B6">
        <w:rPr>
          <w:rFonts w:cs="Arial"/>
          <w:u w:val="single"/>
        </w:rPr>
        <w:t>UKREPI ZA VARNOST PODATKOV MED PRENOSOM</w:t>
      </w:r>
      <w:r w:rsidRPr="007710B6">
        <w:rPr>
          <w:rFonts w:cs="Arial"/>
        </w:rPr>
        <w:t>:</w:t>
      </w:r>
    </w:p>
    <w:p w14:paraId="1E673507" w14:textId="77777777" w:rsidR="00E16E5A" w:rsidRPr="007710B6" w:rsidRDefault="00E16E5A" w:rsidP="00E16E5A">
      <w:pPr>
        <w:pStyle w:val="Telobesedila"/>
        <w:rPr>
          <w:rFonts w:cs="Arial"/>
        </w:rPr>
      </w:pPr>
      <w:r w:rsidRPr="007710B6">
        <w:rPr>
          <w:rFonts w:cs="Arial"/>
        </w:rPr>
        <w:t>Npr.: Podatki se prenašajo izključno na rezervno lokacijo z uporabo šifrirane VPN povezave</w:t>
      </w:r>
    </w:p>
    <w:p w14:paraId="786A098F" w14:textId="77777777" w:rsidR="00E16E5A" w:rsidRPr="007710B6" w:rsidRDefault="00E16E5A" w:rsidP="00E16E5A">
      <w:pPr>
        <w:pStyle w:val="Telobesedila"/>
        <w:rPr>
          <w:rFonts w:cs="Arial"/>
        </w:rPr>
      </w:pPr>
      <w:r w:rsidRPr="007710B6">
        <w:rPr>
          <w:rFonts w:cs="Arial"/>
          <w:u w:val="single"/>
        </w:rPr>
        <w:t>UKREPI ZA VARNOST PROGRAMSKE OPREME, KI SE UPORABLJA ZA OBDELAVO OSEBNIH PODATKOV</w:t>
      </w:r>
      <w:r w:rsidRPr="007710B6">
        <w:rPr>
          <w:rFonts w:cs="Arial"/>
        </w:rPr>
        <w:t>:</w:t>
      </w:r>
    </w:p>
    <w:p w14:paraId="16FD9FBF" w14:textId="77777777" w:rsidR="00E16E5A" w:rsidRPr="007710B6" w:rsidRDefault="00E16E5A" w:rsidP="00E16E5A">
      <w:pPr>
        <w:pStyle w:val="Telobesedila"/>
        <w:rPr>
          <w:rFonts w:cs="Arial"/>
        </w:rPr>
      </w:pPr>
      <w:r w:rsidRPr="007710B6">
        <w:rPr>
          <w:rFonts w:cs="Arial"/>
        </w:rPr>
        <w:t xml:space="preserve">Npr.: </w:t>
      </w:r>
    </w:p>
    <w:p w14:paraId="1AE63256" w14:textId="77777777" w:rsidR="00E16E5A" w:rsidRPr="007710B6" w:rsidRDefault="00E16E5A" w:rsidP="00E16E5A">
      <w:pPr>
        <w:pStyle w:val="Telobesedila"/>
        <w:numPr>
          <w:ilvl w:val="0"/>
          <w:numId w:val="35"/>
        </w:numPr>
        <w:rPr>
          <w:rFonts w:cs="Arial"/>
        </w:rPr>
      </w:pPr>
      <w:r w:rsidRPr="007710B6">
        <w:rPr>
          <w:rFonts w:cs="Arial"/>
        </w:rPr>
        <w:t>Redno posodabljanje aplikativne programske opreme</w:t>
      </w:r>
    </w:p>
    <w:p w14:paraId="0C25DFD1" w14:textId="77777777" w:rsidR="00E16E5A" w:rsidRPr="007710B6" w:rsidRDefault="00E16E5A" w:rsidP="00E16E5A">
      <w:pPr>
        <w:pStyle w:val="Telobesedila"/>
        <w:rPr>
          <w:rFonts w:cs="Arial"/>
        </w:rPr>
      </w:pPr>
    </w:p>
    <w:p w14:paraId="24080ED9" w14:textId="77777777" w:rsidR="00E16E5A" w:rsidRPr="007710B6" w:rsidRDefault="00E16E5A" w:rsidP="00E16E5A">
      <w:pPr>
        <w:pStyle w:val="Telobesedila"/>
        <w:rPr>
          <w:rFonts w:cs="Arial"/>
        </w:rPr>
      </w:pPr>
      <w:r w:rsidRPr="007710B6">
        <w:rPr>
          <w:rFonts w:cs="Arial"/>
          <w:u w:val="single"/>
        </w:rPr>
        <w:t>UKREPI ZA VARNOST PODATKOV V ČASU HRAMBE</w:t>
      </w:r>
      <w:r w:rsidRPr="007710B6">
        <w:rPr>
          <w:rFonts w:cs="Arial"/>
        </w:rPr>
        <w:t>:</w:t>
      </w:r>
    </w:p>
    <w:p w14:paraId="642E5DF7" w14:textId="77777777" w:rsidR="00E16E5A" w:rsidRPr="007710B6" w:rsidRDefault="00E16E5A" w:rsidP="00E16E5A">
      <w:pPr>
        <w:pStyle w:val="Telobesedila"/>
        <w:rPr>
          <w:rFonts w:cs="Arial"/>
        </w:rPr>
      </w:pPr>
      <w:r w:rsidRPr="007710B6">
        <w:rPr>
          <w:rFonts w:cs="Arial"/>
        </w:rPr>
        <w:t>Npr.:</w:t>
      </w:r>
    </w:p>
    <w:p w14:paraId="61D7C357" w14:textId="77777777" w:rsidR="00E16E5A" w:rsidRPr="007710B6" w:rsidRDefault="00E16E5A" w:rsidP="00E16E5A">
      <w:pPr>
        <w:pStyle w:val="Telobesedila"/>
        <w:numPr>
          <w:ilvl w:val="0"/>
          <w:numId w:val="35"/>
        </w:numPr>
        <w:rPr>
          <w:rFonts w:cs="Arial"/>
        </w:rPr>
      </w:pPr>
      <w:r w:rsidRPr="007710B6">
        <w:rPr>
          <w:rFonts w:cs="Arial"/>
        </w:rPr>
        <w:t>Podatki se hranijo v varovanih sistemskih prostorih na sedežu podjetja oziroma v varovanih sistemskih prostorih na rezervni lokaciji</w:t>
      </w:r>
    </w:p>
    <w:p w14:paraId="2D6DCF0D" w14:textId="77777777" w:rsidR="00E16E5A" w:rsidRPr="007710B6" w:rsidRDefault="00E16E5A" w:rsidP="00E16E5A">
      <w:pPr>
        <w:pStyle w:val="Telobesedila"/>
        <w:rPr>
          <w:rFonts w:cs="Arial"/>
        </w:rPr>
      </w:pPr>
    </w:p>
    <w:p w14:paraId="68ACF585" w14:textId="77777777" w:rsidR="00E16E5A" w:rsidRPr="007710B6" w:rsidRDefault="00E16E5A" w:rsidP="00E16E5A">
      <w:pPr>
        <w:pStyle w:val="Telobesedila"/>
        <w:rPr>
          <w:rFonts w:cs="Arial"/>
        </w:rPr>
      </w:pPr>
      <w:r w:rsidRPr="007710B6">
        <w:rPr>
          <w:rFonts w:cs="Arial"/>
          <w:u w:val="single"/>
        </w:rPr>
        <w:t>UKREPI ZA VARNOST PROSTOROV, OPREME IN SISITEMSKE PROGRAMSKE OPREME ZA OBDELAVO OSEBNIH PODATKOV</w:t>
      </w:r>
      <w:r w:rsidRPr="007710B6">
        <w:rPr>
          <w:rFonts w:cs="Arial"/>
        </w:rPr>
        <w:t>:</w:t>
      </w:r>
    </w:p>
    <w:p w14:paraId="4E53DA50" w14:textId="77777777" w:rsidR="00E16E5A" w:rsidRPr="007710B6" w:rsidRDefault="00E16E5A" w:rsidP="00E16E5A">
      <w:pPr>
        <w:pStyle w:val="Telobesedila"/>
        <w:rPr>
          <w:rFonts w:cs="Arial"/>
        </w:rPr>
      </w:pPr>
      <w:r w:rsidRPr="007710B6">
        <w:rPr>
          <w:rFonts w:cs="Arial"/>
        </w:rPr>
        <w:t xml:space="preserve">Npr.: </w:t>
      </w:r>
    </w:p>
    <w:p w14:paraId="01EB1797" w14:textId="77777777" w:rsidR="00E16E5A" w:rsidRPr="007710B6" w:rsidRDefault="00E16E5A" w:rsidP="00E16E5A">
      <w:pPr>
        <w:pStyle w:val="Telobesedila"/>
        <w:numPr>
          <w:ilvl w:val="0"/>
          <w:numId w:val="35"/>
        </w:numPr>
        <w:rPr>
          <w:rFonts w:cs="Arial"/>
        </w:rPr>
      </w:pPr>
      <w:r w:rsidRPr="007710B6">
        <w:rPr>
          <w:rFonts w:cs="Arial"/>
        </w:rPr>
        <w:lastRenderedPageBreak/>
        <w:t>dostop do sistemskih prostorov je omejen (alarmni sistem, zapiralni sistem s kodo, zavarovanje fizičnih dostopov v prostore, kartice s čipi, video nadzor)</w:t>
      </w:r>
    </w:p>
    <w:p w14:paraId="32F4BE3E" w14:textId="77777777" w:rsidR="00E16E5A" w:rsidRPr="007710B6" w:rsidRDefault="00E16E5A" w:rsidP="00E16E5A">
      <w:pPr>
        <w:pStyle w:val="Telobesedila"/>
        <w:numPr>
          <w:ilvl w:val="0"/>
          <w:numId w:val="35"/>
        </w:numPr>
        <w:rPr>
          <w:rFonts w:cs="Arial"/>
        </w:rPr>
      </w:pPr>
      <w:r w:rsidRPr="007710B6">
        <w:rPr>
          <w:rFonts w:cs="Arial"/>
        </w:rPr>
        <w:t>nadzor dostopanja glede sistema za obdelovanje podatkov: dodelitev uporabniških pravic, dodelitev gesel</w:t>
      </w:r>
    </w:p>
    <w:p w14:paraId="723327D1" w14:textId="77777777" w:rsidR="00E16E5A" w:rsidRPr="007710B6" w:rsidRDefault="00E16E5A" w:rsidP="00E16E5A">
      <w:pPr>
        <w:pStyle w:val="Telobesedila"/>
        <w:numPr>
          <w:ilvl w:val="0"/>
          <w:numId w:val="35"/>
        </w:numPr>
        <w:rPr>
          <w:rFonts w:cs="Arial"/>
        </w:rPr>
      </w:pPr>
      <w:r w:rsidRPr="007710B6">
        <w:rPr>
          <w:rFonts w:cs="Arial"/>
        </w:rPr>
        <w:t>uporaba požarnega zidu, redno posodabljanje protivirusne zaščite</w:t>
      </w:r>
    </w:p>
    <w:p w14:paraId="2F8B5EDC" w14:textId="77777777" w:rsidR="00E16E5A" w:rsidRPr="007710B6" w:rsidRDefault="00E16E5A" w:rsidP="00E16E5A">
      <w:pPr>
        <w:pStyle w:val="Telobesedila"/>
        <w:rPr>
          <w:rFonts w:cs="Arial"/>
        </w:rPr>
      </w:pPr>
    </w:p>
    <w:p w14:paraId="10C2E0FC" w14:textId="77777777" w:rsidR="00E16E5A" w:rsidRPr="007710B6" w:rsidRDefault="00E16E5A" w:rsidP="00E16E5A">
      <w:pPr>
        <w:pStyle w:val="Telobesedila"/>
        <w:rPr>
          <w:rFonts w:cs="Arial"/>
        </w:rPr>
      </w:pPr>
      <w:r w:rsidRPr="007710B6">
        <w:rPr>
          <w:rFonts w:cs="Arial"/>
          <w:u w:val="single"/>
        </w:rPr>
        <w:t>UKREPI ZA UPORABO ODDALJENEGA DOSTOPA/DELA OD DOMA</w:t>
      </w:r>
      <w:r w:rsidRPr="007710B6">
        <w:rPr>
          <w:rFonts w:cs="Arial"/>
        </w:rPr>
        <w:t>:</w:t>
      </w:r>
    </w:p>
    <w:p w14:paraId="1F3DECD4" w14:textId="77777777" w:rsidR="00E16E5A" w:rsidRPr="007710B6" w:rsidRDefault="00E16E5A" w:rsidP="00E16E5A">
      <w:pPr>
        <w:pStyle w:val="Telobesedila"/>
        <w:rPr>
          <w:rFonts w:cs="Arial"/>
        </w:rPr>
      </w:pPr>
      <w:r w:rsidRPr="007710B6">
        <w:rPr>
          <w:rFonts w:cs="Arial"/>
        </w:rPr>
        <w:t>Npr.: Oddaljeni dostop je urejen na nivoju VPN dostopa do strežnika za zunanje izvajalce oz. delovne postaje zaposlenih, ki delajo od doma. Glede na to veljajo enaki ukrepi kot pri klasičnem delu na sedežu podjetja.</w:t>
      </w:r>
    </w:p>
    <w:p w14:paraId="25B34D38" w14:textId="77777777" w:rsidR="00E16E5A" w:rsidRPr="007710B6" w:rsidRDefault="00E16E5A" w:rsidP="00E16E5A">
      <w:pPr>
        <w:pStyle w:val="Telobesedila"/>
        <w:rPr>
          <w:rFonts w:cs="Arial"/>
        </w:rPr>
      </w:pPr>
    </w:p>
    <w:p w14:paraId="6AA62CC4" w14:textId="77777777" w:rsidR="00E16E5A" w:rsidRPr="007710B6" w:rsidRDefault="00E16E5A" w:rsidP="00E16E5A">
      <w:pPr>
        <w:pStyle w:val="Telobesedila"/>
        <w:rPr>
          <w:rFonts w:cs="Arial"/>
          <w:u w:val="single"/>
        </w:rPr>
      </w:pPr>
      <w:r w:rsidRPr="007710B6">
        <w:rPr>
          <w:rFonts w:cs="Arial"/>
          <w:u w:val="single"/>
        </w:rPr>
        <w:t>UKREPI ZA SLEDLJIVOST OBDELAVE:</w:t>
      </w:r>
    </w:p>
    <w:p w14:paraId="041049BA" w14:textId="77777777" w:rsidR="00E16E5A" w:rsidRPr="007710B6" w:rsidRDefault="00E16E5A" w:rsidP="00E16E5A">
      <w:pPr>
        <w:pStyle w:val="Telobesedila"/>
        <w:rPr>
          <w:rFonts w:cs="Arial"/>
        </w:rPr>
      </w:pPr>
    </w:p>
    <w:p w14:paraId="7FE914F8" w14:textId="77777777" w:rsidR="00E16E5A" w:rsidRPr="007710B6" w:rsidRDefault="00E16E5A" w:rsidP="00E16E5A">
      <w:pPr>
        <w:pStyle w:val="Telobesedila"/>
        <w:rPr>
          <w:rFonts w:cs="Arial"/>
        </w:rPr>
      </w:pPr>
      <w:bookmarkStart w:id="68" w:name="_Toc42251004"/>
      <w:bookmarkStart w:id="69" w:name="_Toc511035889"/>
      <w:bookmarkStart w:id="70" w:name="_Toc506305869"/>
      <w:bookmarkStart w:id="71" w:name="_Toc505780025"/>
      <w:bookmarkStart w:id="72" w:name="_Toc505602992"/>
      <w:bookmarkStart w:id="73" w:name="_Toc501369819"/>
      <w:r w:rsidRPr="007710B6">
        <w:rPr>
          <w:rFonts w:cs="Arial"/>
          <w:b/>
          <w:bCs/>
        </w:rPr>
        <w:t>C.3 Pomoč upravljavcu</w:t>
      </w:r>
      <w:bookmarkEnd w:id="68"/>
    </w:p>
    <w:p w14:paraId="2BD67B56" w14:textId="77777777" w:rsidR="00E16E5A" w:rsidRPr="007710B6" w:rsidRDefault="00E16E5A" w:rsidP="00E16E5A">
      <w:pPr>
        <w:pStyle w:val="Telobesedila"/>
        <w:rPr>
          <w:rFonts w:cs="Arial"/>
        </w:rPr>
      </w:pPr>
    </w:p>
    <w:p w14:paraId="5E4654DA" w14:textId="77777777" w:rsidR="00E16E5A" w:rsidRPr="007710B6" w:rsidRDefault="00E16E5A" w:rsidP="00E16E5A">
      <w:pPr>
        <w:pStyle w:val="Telobesedila"/>
        <w:rPr>
          <w:rFonts w:cs="Arial"/>
          <w:u w:val="single"/>
        </w:rPr>
      </w:pPr>
      <w:r w:rsidRPr="007710B6">
        <w:rPr>
          <w:rFonts w:cs="Arial"/>
          <w:u w:val="single"/>
        </w:rPr>
        <w:t>SPECIFIČNI TEHNIČNI IN ORGANIZACIJSKI UKREPI, KI JIH BO IZVAJAL OBDELOVALEC ZA ZAGOTAVLJANJE POMOČI UPRAVLJAVCU:</w:t>
      </w:r>
    </w:p>
    <w:p w14:paraId="4B321B64" w14:textId="77777777" w:rsidR="00E16E5A" w:rsidRPr="007710B6" w:rsidRDefault="00E16E5A" w:rsidP="00E16E5A">
      <w:pPr>
        <w:pStyle w:val="Telobesedila"/>
        <w:rPr>
          <w:rFonts w:cs="Arial"/>
        </w:rPr>
      </w:pPr>
      <w:r w:rsidRPr="007710B6">
        <w:rPr>
          <w:rFonts w:cs="Arial"/>
        </w:rPr>
        <w:t>Ukrepi, ki jih lahko izvaja obdelovalec za zagotavljanje pomoči upravljavcu so:</w:t>
      </w:r>
    </w:p>
    <w:p w14:paraId="5C51B041" w14:textId="77777777" w:rsidR="00E16E5A" w:rsidRPr="007710B6" w:rsidRDefault="00E16E5A" w:rsidP="00E16E5A">
      <w:pPr>
        <w:pStyle w:val="Telobesedila"/>
        <w:rPr>
          <w:rFonts w:cs="Arial"/>
        </w:rPr>
      </w:pPr>
    </w:p>
    <w:p w14:paraId="44E3A127" w14:textId="77777777" w:rsidR="00E16E5A" w:rsidRPr="007710B6" w:rsidRDefault="00E16E5A" w:rsidP="00E16E5A">
      <w:pPr>
        <w:pStyle w:val="Telobesedila"/>
        <w:rPr>
          <w:rFonts w:cs="Arial"/>
          <w:u w:val="single"/>
        </w:rPr>
      </w:pPr>
      <w:r w:rsidRPr="007710B6">
        <w:rPr>
          <w:rFonts w:cs="Arial"/>
          <w:u w:val="single"/>
        </w:rPr>
        <w:t>VSEBINA OBVESTILA O KRŠITVI VARNOSTI OSEBNIH PODATKOV, KI GA BO ZAGOTOVIL OBDELOVALEC:</w:t>
      </w:r>
    </w:p>
    <w:p w14:paraId="6BAA3274" w14:textId="77777777" w:rsidR="00E16E5A" w:rsidRPr="007710B6" w:rsidRDefault="00E16E5A" w:rsidP="00E16E5A">
      <w:pPr>
        <w:pStyle w:val="Telobesedila"/>
        <w:numPr>
          <w:ilvl w:val="0"/>
          <w:numId w:val="33"/>
        </w:numPr>
        <w:rPr>
          <w:rFonts w:cs="Arial"/>
        </w:rPr>
      </w:pPr>
      <w:r w:rsidRPr="007710B6">
        <w:rPr>
          <w:rFonts w:cs="Arial"/>
        </w:rPr>
        <w:t>opis vrste kršitve varstva osebnih podatkov, po možnosti tudi kategorije in približno število zadevnih posameznikov, na katere se nanašajo osebni podatki, ter vrste in približno število zadevnih evidenc osebnih podatkov;</w:t>
      </w:r>
    </w:p>
    <w:p w14:paraId="7B5E6B72" w14:textId="77777777" w:rsidR="00E16E5A" w:rsidRPr="007710B6" w:rsidRDefault="00E16E5A" w:rsidP="00E16E5A">
      <w:pPr>
        <w:pStyle w:val="Telobesedila"/>
        <w:numPr>
          <w:ilvl w:val="0"/>
          <w:numId w:val="33"/>
        </w:numPr>
        <w:rPr>
          <w:rFonts w:cs="Arial"/>
        </w:rPr>
      </w:pPr>
      <w:r w:rsidRPr="007710B6">
        <w:rPr>
          <w:rFonts w:cs="Arial"/>
        </w:rPr>
        <w:t>sporočilo o imenu in kontaktnih podatkih pooblaščene osebe za varstvo podatkov ali druge kontaktne točke, pri kateri je mogoče pridobiti več informacij;</w:t>
      </w:r>
    </w:p>
    <w:p w14:paraId="704CF669" w14:textId="77777777" w:rsidR="00E16E5A" w:rsidRPr="007710B6" w:rsidRDefault="00E16E5A" w:rsidP="00E16E5A">
      <w:pPr>
        <w:pStyle w:val="Telobesedila"/>
        <w:numPr>
          <w:ilvl w:val="0"/>
          <w:numId w:val="33"/>
        </w:numPr>
        <w:rPr>
          <w:rFonts w:cs="Arial"/>
        </w:rPr>
      </w:pPr>
      <w:r w:rsidRPr="007710B6">
        <w:rPr>
          <w:rFonts w:cs="Arial"/>
        </w:rPr>
        <w:t>opis verjetnih posledic kršitve varstva osebnih podatkov;</w:t>
      </w:r>
    </w:p>
    <w:p w14:paraId="5396200A" w14:textId="77777777" w:rsidR="00E16E5A" w:rsidRPr="007710B6" w:rsidRDefault="00E16E5A" w:rsidP="00E16E5A">
      <w:pPr>
        <w:pStyle w:val="Telobesedila"/>
        <w:numPr>
          <w:ilvl w:val="0"/>
          <w:numId w:val="33"/>
        </w:numPr>
        <w:rPr>
          <w:rFonts w:cs="Arial"/>
        </w:rPr>
      </w:pPr>
      <w:r w:rsidRPr="007710B6">
        <w:rPr>
          <w:rFonts w:cs="Arial"/>
        </w:rPr>
        <w:t>opis ukrepov, ki jih obdelovalec sprejme ali katerih sprejetje predlaga za obravnavanje kršitve varstva osebnih podatkov, pa tudi ukrepov za ublažitev morebitnih škodljivih učinkov kršitve, če je to ustrezno.</w:t>
      </w:r>
    </w:p>
    <w:p w14:paraId="6A744150" w14:textId="77777777" w:rsidR="00E16E5A" w:rsidRPr="007710B6" w:rsidRDefault="00E16E5A" w:rsidP="00E16E5A">
      <w:pPr>
        <w:pStyle w:val="Telobesedila"/>
        <w:rPr>
          <w:rFonts w:cs="Arial"/>
        </w:rPr>
      </w:pPr>
    </w:p>
    <w:p w14:paraId="08FA80A5" w14:textId="77777777" w:rsidR="00E16E5A" w:rsidRPr="007710B6" w:rsidRDefault="00E16E5A" w:rsidP="00E16E5A">
      <w:pPr>
        <w:pStyle w:val="Telobesedila"/>
        <w:rPr>
          <w:rFonts w:cs="Arial"/>
        </w:rPr>
      </w:pPr>
      <w:r w:rsidRPr="007710B6">
        <w:rPr>
          <w:rFonts w:cs="Arial"/>
          <w:u w:val="single"/>
        </w:rPr>
        <w:t>POSTOPEK, KI GA MORA UPOŠTEVATI OBDELOVALEC PRI NUDENJU POMOČI UPRAVLJAVCU PRI IZPOLNJEVANJU OBVEZNOSTI UPRAVLJAVCA GLEDE OBVEŠČANJA POSAMEZNIKOV O KRŠITVAH VARNOSTI OSEBNIH PODATKOV</w:t>
      </w:r>
      <w:r w:rsidRPr="007710B6">
        <w:rPr>
          <w:rFonts w:cs="Arial"/>
        </w:rPr>
        <w:t>:</w:t>
      </w:r>
    </w:p>
    <w:p w14:paraId="0D25E09C" w14:textId="77777777" w:rsidR="00E16E5A" w:rsidRPr="007710B6" w:rsidRDefault="00E16E5A" w:rsidP="00E16E5A">
      <w:pPr>
        <w:pStyle w:val="Telobesedila"/>
        <w:rPr>
          <w:rFonts w:cs="Arial"/>
          <w:u w:val="single"/>
        </w:rPr>
      </w:pPr>
      <w:r w:rsidRPr="007710B6">
        <w:rPr>
          <w:rFonts w:cs="Arial"/>
          <w:u w:val="single"/>
        </w:rPr>
        <w:t xml:space="preserve">Npr.: </w:t>
      </w:r>
      <w:r w:rsidRPr="007710B6">
        <w:rPr>
          <w:rFonts w:cs="Arial"/>
        </w:rPr>
        <w:t>Obdelovalec lahko izdela seznam posameznikov in njihovih naslovov, na katere se nanaša morebitna kršitev.</w:t>
      </w:r>
    </w:p>
    <w:p w14:paraId="012669A9" w14:textId="77777777" w:rsidR="00E16E5A" w:rsidRPr="007710B6" w:rsidRDefault="00E16E5A" w:rsidP="00E16E5A">
      <w:pPr>
        <w:pStyle w:val="Telobesedila"/>
        <w:rPr>
          <w:rFonts w:cs="Arial"/>
          <w:u w:val="single"/>
        </w:rPr>
      </w:pPr>
    </w:p>
    <w:p w14:paraId="39B03995" w14:textId="77777777" w:rsidR="00E16E5A" w:rsidRPr="007710B6" w:rsidRDefault="00E16E5A" w:rsidP="00E16E5A">
      <w:pPr>
        <w:pStyle w:val="Telobesedila"/>
        <w:rPr>
          <w:rFonts w:cs="Arial"/>
        </w:rPr>
      </w:pPr>
      <w:r w:rsidRPr="007710B6">
        <w:rPr>
          <w:rFonts w:cs="Arial"/>
          <w:u w:val="single"/>
        </w:rPr>
        <w:t>POSTOPEK, KI GA MORA UPOŠTEVATI OBDELOVALEC PRI NUDENJU POMOČI PRI IZPOLNJEVANJU OBVEZNOSTI UPRAVLJAVCA GLEDE IZVAJANJA OCEN UČINKOV V ZVEZI Z VARSTVOM PODATKOV IN MOREBITNEGA PREDHODNEGA POSVETOVANJA Z NADZORNIM ORGANOM</w:t>
      </w:r>
      <w:r w:rsidRPr="007710B6">
        <w:rPr>
          <w:rFonts w:cs="Arial"/>
        </w:rPr>
        <w:t>:</w:t>
      </w:r>
    </w:p>
    <w:p w14:paraId="389DE405" w14:textId="77777777" w:rsidR="00E16E5A" w:rsidRPr="007710B6" w:rsidRDefault="00E16E5A" w:rsidP="00E16E5A">
      <w:pPr>
        <w:pStyle w:val="Telobesedila"/>
        <w:rPr>
          <w:rFonts w:cs="Arial"/>
        </w:rPr>
      </w:pPr>
      <w:r w:rsidRPr="007710B6">
        <w:rPr>
          <w:rFonts w:cs="Arial"/>
        </w:rPr>
        <w:t>Npr.: Obdelovalec bo za potrebe priprave izvajanja ocen učinkov v zvezi z varstvom osebnih podatkov sodeloval z upravljavcem v delu, ki se nanaša na sistem, ki ga upravlja obdelovalec. Prav tako bo sodeloval pri predhodnem posvetovanju z nadzornim organom v delu, ki se nanaša na sistem, ki ga upravlja obdelovalec.</w:t>
      </w:r>
    </w:p>
    <w:p w14:paraId="5CA7A175" w14:textId="77777777" w:rsidR="00A56EF0" w:rsidRPr="007710B6" w:rsidRDefault="00A56EF0" w:rsidP="00E16E5A">
      <w:pPr>
        <w:pStyle w:val="Telobesedila"/>
        <w:rPr>
          <w:rFonts w:cs="Arial"/>
          <w:b/>
          <w:bCs/>
        </w:rPr>
      </w:pPr>
      <w:bookmarkStart w:id="74" w:name="_Toc42251005"/>
    </w:p>
    <w:p w14:paraId="1C415F6C" w14:textId="213DD881" w:rsidR="00E16E5A" w:rsidRPr="007710B6" w:rsidRDefault="00E16E5A" w:rsidP="00E16E5A">
      <w:pPr>
        <w:pStyle w:val="Telobesedila"/>
        <w:rPr>
          <w:rFonts w:cs="Arial"/>
          <w:b/>
          <w:bCs/>
        </w:rPr>
      </w:pPr>
      <w:r w:rsidRPr="007710B6">
        <w:rPr>
          <w:rFonts w:cs="Arial"/>
          <w:b/>
          <w:bCs/>
        </w:rPr>
        <w:t>C.4 Roki hrambe podatkov/postopki izbrisa podatkov</w:t>
      </w:r>
      <w:bookmarkEnd w:id="69"/>
      <w:bookmarkEnd w:id="70"/>
      <w:bookmarkEnd w:id="71"/>
      <w:bookmarkEnd w:id="72"/>
      <w:bookmarkEnd w:id="73"/>
      <w:bookmarkEnd w:id="74"/>
      <w:r w:rsidRPr="007710B6">
        <w:rPr>
          <w:rFonts w:cs="Arial"/>
          <w:b/>
          <w:bCs/>
        </w:rPr>
        <w:t xml:space="preserve"> </w:t>
      </w:r>
    </w:p>
    <w:p w14:paraId="12F67047" w14:textId="77777777" w:rsidR="00E16E5A" w:rsidRPr="007710B6" w:rsidRDefault="00E16E5A" w:rsidP="00E16E5A">
      <w:pPr>
        <w:pStyle w:val="Telobesedila"/>
        <w:rPr>
          <w:rFonts w:cs="Arial"/>
        </w:rPr>
      </w:pPr>
      <w:r w:rsidRPr="007710B6">
        <w:rPr>
          <w:rFonts w:cs="Arial"/>
        </w:rPr>
        <w:t>Npr.: V poštev pridejo različni roki hrambe osebnih podatkov, ki so opredeljeni v Obvestilu  posameznikom po 13. členu Splošne uredbe o varstvu podatkov (GDPR). Po preteku tega obdobja pa se podatki avtomatično brišejo pri obdelovalcu.</w:t>
      </w:r>
    </w:p>
    <w:p w14:paraId="4219FB93" w14:textId="77777777" w:rsidR="00A56EF0" w:rsidRPr="007710B6" w:rsidRDefault="00A56EF0" w:rsidP="00E16E5A">
      <w:pPr>
        <w:pStyle w:val="Telobesedila"/>
        <w:rPr>
          <w:rFonts w:cs="Arial"/>
          <w:b/>
          <w:bCs/>
        </w:rPr>
      </w:pPr>
      <w:bookmarkStart w:id="75" w:name="_Toc42251006"/>
    </w:p>
    <w:p w14:paraId="133E168F" w14:textId="6A6865E5" w:rsidR="00E16E5A" w:rsidRPr="007710B6" w:rsidRDefault="00E16E5A" w:rsidP="00E16E5A">
      <w:pPr>
        <w:pStyle w:val="Telobesedila"/>
        <w:rPr>
          <w:rFonts w:cs="Arial"/>
        </w:rPr>
      </w:pPr>
      <w:r w:rsidRPr="007710B6">
        <w:rPr>
          <w:rFonts w:cs="Arial"/>
          <w:b/>
          <w:bCs/>
        </w:rPr>
        <w:t>C.5 Lokacija obdelave podatkov</w:t>
      </w:r>
      <w:bookmarkEnd w:id="75"/>
    </w:p>
    <w:p w14:paraId="4FF4195B" w14:textId="77777777" w:rsidR="00E16E5A" w:rsidRPr="007710B6" w:rsidRDefault="00E16E5A" w:rsidP="00E16E5A">
      <w:pPr>
        <w:pStyle w:val="Telobesedila"/>
        <w:rPr>
          <w:rFonts w:cs="Arial"/>
        </w:rPr>
      </w:pPr>
      <w:r w:rsidRPr="007710B6">
        <w:rPr>
          <w:rFonts w:cs="Arial"/>
        </w:rPr>
        <w:t>Obdelava osebnih podatkov skladno z dogovorom/s pogodbo ne sme potekati na drugih lokacijah, razen naslednjih brez predhodne pisne odobritve upravljavca:</w:t>
      </w:r>
    </w:p>
    <w:p w14:paraId="627D94BE" w14:textId="7F76304C" w:rsidR="00E16E5A" w:rsidRPr="007710B6" w:rsidRDefault="00A44FB4" w:rsidP="00E16E5A">
      <w:pPr>
        <w:pStyle w:val="Telobesedila"/>
        <w:numPr>
          <w:ilvl w:val="0"/>
          <w:numId w:val="34"/>
        </w:numPr>
        <w:rPr>
          <w:rFonts w:cs="Arial"/>
        </w:rPr>
      </w:pPr>
      <w:r w:rsidRPr="007710B6">
        <w:rPr>
          <w:rFonts w:cs="Arial"/>
        </w:rPr>
        <w:t>v prostorih Ministrstva za pravosodje</w:t>
      </w:r>
    </w:p>
    <w:p w14:paraId="1630A04F" w14:textId="7427D010" w:rsidR="00E16E5A" w:rsidRPr="007710B6" w:rsidRDefault="00A44FB4" w:rsidP="00E16E5A">
      <w:pPr>
        <w:pStyle w:val="Telobesedila"/>
        <w:numPr>
          <w:ilvl w:val="0"/>
          <w:numId w:val="34"/>
        </w:numPr>
        <w:rPr>
          <w:rFonts w:cs="Arial"/>
        </w:rPr>
      </w:pPr>
      <w:r w:rsidRPr="007710B6">
        <w:rPr>
          <w:rFonts w:cs="Arial"/>
        </w:rPr>
        <w:t>v prostorih Ministrstva za javno upravo</w:t>
      </w:r>
    </w:p>
    <w:p w14:paraId="4AF50626" w14:textId="68A4D4CA" w:rsidR="00A56EF0" w:rsidRPr="007710B6" w:rsidRDefault="0088740D" w:rsidP="008D6406">
      <w:pPr>
        <w:pStyle w:val="Telobesedila"/>
        <w:numPr>
          <w:ilvl w:val="0"/>
          <w:numId w:val="34"/>
        </w:numPr>
        <w:rPr>
          <w:rFonts w:cs="Arial"/>
        </w:rPr>
      </w:pPr>
      <w:r w:rsidRPr="007710B6">
        <w:rPr>
          <w:rFonts w:cs="Arial"/>
        </w:rPr>
        <w:t>v prostorih obdelovalca</w:t>
      </w:r>
    </w:p>
    <w:p w14:paraId="16843D60" w14:textId="77777777" w:rsidR="0088740D" w:rsidRPr="007710B6" w:rsidRDefault="0088740D" w:rsidP="0088740D">
      <w:pPr>
        <w:pStyle w:val="Telobesedila"/>
        <w:ind w:left="720"/>
        <w:rPr>
          <w:rFonts w:cs="Arial"/>
        </w:rPr>
      </w:pPr>
    </w:p>
    <w:p w14:paraId="6282ACCC" w14:textId="77777777" w:rsidR="00E16E5A" w:rsidRPr="007710B6" w:rsidRDefault="00E16E5A" w:rsidP="00E16E5A">
      <w:pPr>
        <w:pStyle w:val="Telobesedila"/>
        <w:rPr>
          <w:rFonts w:cs="Arial"/>
        </w:rPr>
      </w:pPr>
      <w:bookmarkStart w:id="76" w:name="_Toc42251007"/>
      <w:bookmarkStart w:id="77" w:name="_Toc511035891"/>
      <w:bookmarkStart w:id="78" w:name="_Toc506305871"/>
      <w:bookmarkStart w:id="79" w:name="_Toc505780027"/>
      <w:bookmarkStart w:id="80" w:name="_Toc505602994"/>
      <w:bookmarkStart w:id="81" w:name="_Toc501369820"/>
      <w:r w:rsidRPr="007710B6">
        <w:rPr>
          <w:rFonts w:cs="Arial"/>
          <w:b/>
          <w:bCs/>
        </w:rPr>
        <w:t>C.6 Navodilo glede prenosa osebnih podatkov v tretje države</w:t>
      </w:r>
      <w:bookmarkEnd w:id="76"/>
      <w:bookmarkEnd w:id="77"/>
      <w:bookmarkEnd w:id="78"/>
      <w:bookmarkEnd w:id="79"/>
      <w:bookmarkEnd w:id="80"/>
      <w:bookmarkEnd w:id="81"/>
      <w:r w:rsidRPr="007710B6">
        <w:rPr>
          <w:rFonts w:cs="Arial"/>
          <w:b/>
          <w:bCs/>
        </w:rPr>
        <w:t xml:space="preserve"> </w:t>
      </w:r>
    </w:p>
    <w:p w14:paraId="4A2BED7E" w14:textId="77777777" w:rsidR="00E16E5A" w:rsidRPr="007710B6" w:rsidRDefault="00E16E5A" w:rsidP="00E16E5A">
      <w:pPr>
        <w:pStyle w:val="Telobesedila"/>
        <w:rPr>
          <w:rFonts w:cs="Arial"/>
        </w:rPr>
      </w:pPr>
      <w:r w:rsidRPr="007710B6">
        <w:rPr>
          <w:rFonts w:cs="Arial"/>
        </w:rPr>
        <w:t xml:space="preserve">Npr.: V konkretnem primeru se podatki ne prenašajo v tretje države v smislu obdelave osebnih podatkov. </w:t>
      </w:r>
    </w:p>
    <w:p w14:paraId="1242DD62" w14:textId="77777777" w:rsidR="00E16E5A" w:rsidRPr="007710B6" w:rsidRDefault="00E16E5A" w:rsidP="00E16E5A">
      <w:pPr>
        <w:pStyle w:val="Telobesedila"/>
        <w:rPr>
          <w:rFonts w:cs="Arial"/>
          <w:b/>
          <w:bCs/>
        </w:rPr>
      </w:pPr>
      <w:bookmarkStart w:id="82" w:name="_Toc42251008"/>
      <w:bookmarkStart w:id="83" w:name="_Toc511035892"/>
      <w:bookmarkStart w:id="84" w:name="_Toc506305872"/>
      <w:bookmarkStart w:id="85" w:name="_Toc505780028"/>
      <w:bookmarkStart w:id="86" w:name="_Toc505602995"/>
      <w:bookmarkStart w:id="87" w:name="_Toc501369821"/>
    </w:p>
    <w:p w14:paraId="2A33AD94" w14:textId="77777777" w:rsidR="00E16E5A" w:rsidRPr="007710B6" w:rsidRDefault="00E16E5A" w:rsidP="00E16E5A">
      <w:pPr>
        <w:pStyle w:val="Telobesedila"/>
        <w:rPr>
          <w:rFonts w:cs="Arial"/>
          <w:b/>
          <w:bCs/>
        </w:rPr>
      </w:pPr>
      <w:r w:rsidRPr="007710B6">
        <w:rPr>
          <w:rFonts w:cs="Arial"/>
          <w:b/>
          <w:bCs/>
        </w:rPr>
        <w:lastRenderedPageBreak/>
        <w:t>C.7 Postopki izvajanja pregledov s stani upravljavca, vključno z izvajanjem pregledov, nad obdelavami osebnih podatkov pri obdelovalcu</w:t>
      </w:r>
      <w:bookmarkEnd w:id="82"/>
      <w:bookmarkEnd w:id="83"/>
      <w:bookmarkEnd w:id="84"/>
      <w:bookmarkEnd w:id="85"/>
      <w:bookmarkEnd w:id="86"/>
      <w:bookmarkEnd w:id="87"/>
    </w:p>
    <w:p w14:paraId="1B96CA5A" w14:textId="77777777" w:rsidR="00E16E5A" w:rsidRPr="007710B6" w:rsidRDefault="00E16E5A" w:rsidP="00E16E5A">
      <w:pPr>
        <w:pStyle w:val="Telobesedila"/>
        <w:rPr>
          <w:rFonts w:cs="Arial"/>
        </w:rPr>
      </w:pPr>
      <w:r w:rsidRPr="007710B6">
        <w:rPr>
          <w:rFonts w:cs="Arial"/>
        </w:rPr>
        <w:t xml:space="preserve">Npr.: Upravljavec lahko kadarkoli izvede pregled pri obdelovalcu, kadar ocenjuje, da je to potrebno. Pregled napove 10 dni prej. Stroške upravljavca, če je ustrezno, ki se nanašajo na fizični pregled obdelovalca, nosi upravljavec. Obdelovalec je ne glede na navedeno zavezan zagotoviti ustrezne resurse (predvsem časovne), ki so potrebni za izvedbo pregleda s strani upravljavca.  </w:t>
      </w:r>
    </w:p>
    <w:p w14:paraId="02DDB265" w14:textId="77777777" w:rsidR="00E16E5A" w:rsidRPr="007710B6" w:rsidRDefault="00E16E5A" w:rsidP="00E16E5A">
      <w:pPr>
        <w:pStyle w:val="Telobesedila"/>
        <w:rPr>
          <w:rFonts w:cs="Arial"/>
          <w:b/>
          <w:bCs/>
        </w:rPr>
      </w:pPr>
      <w:bookmarkStart w:id="88" w:name="_Toc511035893"/>
      <w:bookmarkStart w:id="89" w:name="_Toc506305873"/>
      <w:bookmarkStart w:id="90" w:name="_Toc505780029"/>
      <w:bookmarkStart w:id="91" w:name="_Toc505602996"/>
      <w:bookmarkStart w:id="92" w:name="_Toc501369822"/>
      <w:bookmarkStart w:id="93" w:name="_Toc42251009"/>
    </w:p>
    <w:p w14:paraId="0E117C0D" w14:textId="77777777" w:rsidR="00E16E5A" w:rsidRPr="007710B6" w:rsidRDefault="00E16E5A" w:rsidP="00E16E5A">
      <w:pPr>
        <w:pStyle w:val="Telobesedila"/>
        <w:rPr>
          <w:rFonts w:cs="Arial"/>
        </w:rPr>
      </w:pPr>
      <w:r w:rsidRPr="007710B6">
        <w:rPr>
          <w:rFonts w:cs="Arial"/>
          <w:b/>
          <w:bCs/>
        </w:rPr>
        <w:t xml:space="preserve">C.8 Če je ustrezno: </w:t>
      </w:r>
      <w:bookmarkEnd w:id="88"/>
      <w:bookmarkEnd w:id="89"/>
      <w:bookmarkEnd w:id="90"/>
      <w:bookmarkEnd w:id="91"/>
      <w:bookmarkEnd w:id="92"/>
      <w:r w:rsidRPr="007710B6">
        <w:rPr>
          <w:rFonts w:cs="Arial"/>
          <w:b/>
          <w:bCs/>
        </w:rPr>
        <w:t>Postopki izvajanja revizij s stani upravljavca, vključno z izvajanjem pregledov, nad obdelavami osebnih podatkov pri pod-obdelovalcu</w:t>
      </w:r>
      <w:bookmarkEnd w:id="93"/>
    </w:p>
    <w:p w14:paraId="4FD0AA68" w14:textId="77777777" w:rsidR="00E16E5A" w:rsidRPr="0033222C" w:rsidRDefault="00E16E5A" w:rsidP="00E16E5A">
      <w:pPr>
        <w:pStyle w:val="Telobesedila"/>
        <w:rPr>
          <w:rFonts w:cs="Arial"/>
        </w:rPr>
      </w:pPr>
      <w:r w:rsidRPr="007710B6">
        <w:rPr>
          <w:rFonts w:cs="Arial"/>
        </w:rPr>
        <w:t>Naloge nadzora pod-obdelovalca zagotavlja obdelovalec na svoje stroške.</w:t>
      </w:r>
    </w:p>
    <w:sectPr w:rsidR="00E16E5A" w:rsidRPr="0033222C" w:rsidSect="00544486">
      <w:headerReference w:type="default" r:id="rId10"/>
      <w:footerReference w:type="default" r:id="rId11"/>
      <w:headerReference w:type="first" r:id="rId12"/>
      <w:pgSz w:w="11906" w:h="16838"/>
      <w:pgMar w:top="1428" w:right="1077"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88459" w14:textId="77777777" w:rsidR="00612A99" w:rsidRDefault="00612A99" w:rsidP="00DE6016">
      <w:r>
        <w:separator/>
      </w:r>
    </w:p>
  </w:endnote>
  <w:endnote w:type="continuationSeparator" w:id="0">
    <w:p w14:paraId="3553D3F6" w14:textId="77777777" w:rsidR="00612A99" w:rsidRDefault="00612A99" w:rsidP="00DE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4000206B" w:usb2="00000000" w:usb3="00000000" w:csb0="0000009F" w:csb1="00000000"/>
  </w:font>
  <w:font w:name="ArialMT">
    <w:altName w:val="MS Mincho"/>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CFF3" w14:textId="5CA7D5C1" w:rsidR="00612A99" w:rsidRPr="000F671A" w:rsidRDefault="00612A99" w:rsidP="00B66585">
    <w:pPr>
      <w:pStyle w:val="Noga"/>
      <w:pBdr>
        <w:top w:val="single" w:sz="4" w:space="1" w:color="auto"/>
      </w:pBdr>
      <w:jc w:val="left"/>
      <w:rPr>
        <w:rFonts w:cs="Arial"/>
        <w:sz w:val="18"/>
        <w:szCs w:val="18"/>
      </w:rPr>
    </w:pPr>
    <w:r>
      <w:rPr>
        <w:rFonts w:cs="Arial"/>
        <w:sz w:val="18"/>
        <w:szCs w:val="18"/>
      </w:rPr>
      <w:t>ODeUA-</w:t>
    </w:r>
    <w:r w:rsidR="0089765E">
      <w:rPr>
        <w:rFonts w:cs="Arial"/>
        <w:sz w:val="18"/>
        <w:szCs w:val="18"/>
      </w:rPr>
      <w:t>14</w:t>
    </w:r>
    <w:r>
      <w:rPr>
        <w:rFonts w:cs="Arial"/>
        <w:sz w:val="18"/>
        <w:szCs w:val="18"/>
      </w:rPr>
      <w:t>/202</w:t>
    </w:r>
    <w:r w:rsidR="0089765E">
      <w:rPr>
        <w:rFonts w:cs="Arial"/>
        <w:sz w:val="18"/>
        <w:szCs w:val="18"/>
      </w:rPr>
      <w:t>3</w:t>
    </w:r>
    <w:r w:rsidRPr="000F671A">
      <w:rPr>
        <w:rFonts w:cs="Arial"/>
        <w:sz w:val="18"/>
        <w:szCs w:val="18"/>
      </w:rPr>
      <w:tab/>
    </w:r>
    <w:r w:rsidRPr="000F671A">
      <w:rPr>
        <w:rFonts w:cs="Arial"/>
        <w:sz w:val="18"/>
        <w:szCs w:val="18"/>
      </w:rPr>
      <w:tab/>
      <w:t xml:space="preserve">Stran </w:t>
    </w:r>
    <w:r w:rsidRPr="000F671A">
      <w:rPr>
        <w:rFonts w:cs="Arial"/>
        <w:sz w:val="18"/>
        <w:szCs w:val="18"/>
      </w:rPr>
      <w:fldChar w:fldCharType="begin"/>
    </w:r>
    <w:r w:rsidRPr="000F671A">
      <w:rPr>
        <w:rFonts w:cs="Arial"/>
        <w:sz w:val="18"/>
        <w:szCs w:val="18"/>
      </w:rPr>
      <w:instrText xml:space="preserve"> PAGE </w:instrText>
    </w:r>
    <w:r w:rsidRPr="000F671A">
      <w:rPr>
        <w:rFonts w:cs="Arial"/>
        <w:sz w:val="18"/>
        <w:szCs w:val="18"/>
      </w:rPr>
      <w:fldChar w:fldCharType="separate"/>
    </w:r>
    <w:r>
      <w:rPr>
        <w:rFonts w:cs="Arial"/>
        <w:noProof/>
        <w:sz w:val="18"/>
        <w:szCs w:val="18"/>
      </w:rPr>
      <w:t>4</w:t>
    </w:r>
    <w:r w:rsidRPr="000F671A">
      <w:rPr>
        <w:rFonts w:cs="Arial"/>
        <w:sz w:val="18"/>
        <w:szCs w:val="18"/>
      </w:rPr>
      <w:fldChar w:fldCharType="end"/>
    </w:r>
    <w:r w:rsidRPr="000F671A">
      <w:rPr>
        <w:rFonts w:cs="Arial"/>
        <w:sz w:val="18"/>
        <w:szCs w:val="18"/>
      </w:rPr>
      <w:t xml:space="preserve"> od </w:t>
    </w:r>
    <w:r w:rsidRPr="000F671A">
      <w:rPr>
        <w:rFonts w:cs="Arial"/>
        <w:sz w:val="18"/>
        <w:szCs w:val="18"/>
      </w:rPr>
      <w:fldChar w:fldCharType="begin"/>
    </w:r>
    <w:r w:rsidRPr="000F671A">
      <w:rPr>
        <w:rFonts w:cs="Arial"/>
        <w:sz w:val="18"/>
        <w:szCs w:val="18"/>
      </w:rPr>
      <w:instrText xml:space="preserve"> NUMPAGES </w:instrText>
    </w:r>
    <w:r w:rsidRPr="000F671A">
      <w:rPr>
        <w:rFonts w:cs="Arial"/>
        <w:sz w:val="18"/>
        <w:szCs w:val="18"/>
      </w:rPr>
      <w:fldChar w:fldCharType="separate"/>
    </w:r>
    <w:r>
      <w:rPr>
        <w:rFonts w:cs="Arial"/>
        <w:noProof/>
        <w:sz w:val="18"/>
        <w:szCs w:val="18"/>
      </w:rPr>
      <w:t>5</w:t>
    </w:r>
    <w:r w:rsidRPr="000F671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1160" w14:textId="77777777" w:rsidR="00612A99" w:rsidRDefault="00612A99" w:rsidP="00DE6016">
      <w:r>
        <w:separator/>
      </w:r>
    </w:p>
  </w:footnote>
  <w:footnote w:type="continuationSeparator" w:id="0">
    <w:p w14:paraId="7236C091" w14:textId="77777777" w:rsidR="00612A99" w:rsidRDefault="00612A99" w:rsidP="00DE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869C" w14:textId="6D5A8ABC" w:rsidR="00612A99" w:rsidRPr="001D3EB6" w:rsidRDefault="00612A99" w:rsidP="00D74B82">
    <w:pPr>
      <w:pStyle w:val="Glava"/>
      <w:pBdr>
        <w:bottom w:val="single" w:sz="4" w:space="1" w:color="auto"/>
      </w:pBdr>
      <w:rPr>
        <w:rFonts w:cs="Arial"/>
        <w:sz w:val="18"/>
        <w:szCs w:val="18"/>
      </w:rPr>
    </w:pPr>
    <w:r>
      <w:rPr>
        <w:rFonts w:cs="Arial"/>
        <w:sz w:val="18"/>
        <w:szCs w:val="18"/>
      </w:rPr>
      <w:t>»Osnutek neposredne pogodbe</w:t>
    </w:r>
    <w:r w:rsidR="00D74B82">
      <w:rPr>
        <w:rFonts w:cs="Arial"/>
        <w:sz w:val="18"/>
        <w:szCs w:val="18"/>
      </w:rPr>
      <w:t xml:space="preserve"> (</w:t>
    </w:r>
    <w:proofErr w:type="spellStart"/>
    <w:r w:rsidR="00D74B82">
      <w:rPr>
        <w:rFonts w:cs="Arial"/>
        <w:sz w:val="18"/>
        <w:szCs w:val="18"/>
      </w:rPr>
      <w:t>CiP</w:t>
    </w:r>
    <w:proofErr w:type="spellEnd"/>
    <w:r w:rsidR="00D74B82">
      <w:rPr>
        <w:rFonts w:cs="Arial"/>
        <w:sz w:val="18"/>
        <w:szCs w:val="18"/>
      </w:rPr>
      <w:t>)</w:t>
    </w:r>
    <w:r w:rsidRPr="001D3EB6">
      <w:rPr>
        <w:rFonts w:cs="Arial"/>
        <w:sz w:val="18"/>
        <w:szCs w:val="18"/>
      </w:rPr>
      <w:t>«</w:t>
    </w:r>
    <w:r>
      <w:rPr>
        <w:rFonts w:cs="Arial"/>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52C67" w14:textId="77777777" w:rsidR="00544486" w:rsidRDefault="00544486" w:rsidP="0089765E">
    <w:pPr>
      <w:pStyle w:val="Glava"/>
      <w:pBdr>
        <w:bottom w:val="single" w:sz="4" w:space="1" w:color="auto"/>
      </w:pBdr>
      <w:rPr>
        <w:rFonts w:cs="Arial"/>
        <w:sz w:val="18"/>
        <w:szCs w:val="18"/>
      </w:rPr>
    </w:pPr>
  </w:p>
  <w:p w14:paraId="7153A7C0" w14:textId="77777777" w:rsidR="00544486" w:rsidRDefault="00544486" w:rsidP="0089765E">
    <w:pPr>
      <w:pStyle w:val="Glava"/>
      <w:pBdr>
        <w:bottom w:val="single" w:sz="4" w:space="1" w:color="auto"/>
      </w:pBdr>
      <w:rPr>
        <w:rFonts w:cs="Arial"/>
        <w:sz w:val="18"/>
        <w:szCs w:val="18"/>
      </w:rPr>
    </w:pPr>
  </w:p>
  <w:p w14:paraId="137E8111" w14:textId="2805607F" w:rsidR="0089765E" w:rsidRPr="001D3EB6" w:rsidRDefault="0089765E" w:rsidP="0089765E">
    <w:pPr>
      <w:pStyle w:val="Glava"/>
      <w:pBdr>
        <w:bottom w:val="single" w:sz="4" w:space="1" w:color="auto"/>
      </w:pBdr>
      <w:rPr>
        <w:rFonts w:cs="Arial"/>
        <w:sz w:val="18"/>
        <w:szCs w:val="18"/>
      </w:rPr>
    </w:pPr>
    <w:r>
      <w:rPr>
        <w:noProof/>
      </w:rPr>
      <w:drawing>
        <wp:anchor distT="0" distB="0" distL="114300" distR="114300" simplePos="0" relativeHeight="251661312" behindDoc="1" locked="0" layoutInCell="1" allowOverlap="1" wp14:anchorId="4E67A4C0" wp14:editId="43014D7B">
          <wp:simplePos x="0" y="0"/>
          <wp:positionH relativeFrom="page">
            <wp:posOffset>2990215</wp:posOffset>
          </wp:positionH>
          <wp:positionV relativeFrom="paragraph">
            <wp:posOffset>-419869</wp:posOffset>
          </wp:positionV>
          <wp:extent cx="1349375" cy="539750"/>
          <wp:effectExtent l="0" t="0" r="3175" b="0"/>
          <wp:wrapNone/>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937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sz w:val="18"/>
        <w:szCs w:val="18"/>
      </w:rPr>
      <w:t>»Osnutek neposredne pogodbe (</w:t>
    </w:r>
    <w:proofErr w:type="spellStart"/>
    <w:r>
      <w:rPr>
        <w:rFonts w:cs="Arial"/>
        <w:sz w:val="18"/>
        <w:szCs w:val="18"/>
      </w:rPr>
      <w:t>CiP</w:t>
    </w:r>
    <w:proofErr w:type="spellEnd"/>
    <w:r>
      <w:rPr>
        <w:rFonts w:cs="Arial"/>
        <w:sz w:val="18"/>
        <w:szCs w:val="18"/>
      </w:rPr>
      <w:t>)</w:t>
    </w:r>
    <w:r w:rsidRPr="001D3EB6">
      <w:rPr>
        <w:rFonts w:cs="Arial"/>
        <w:sz w:val="18"/>
        <w:szCs w:val="18"/>
      </w:rPr>
      <w:t>«</w:t>
    </w:r>
    <w:r>
      <w:rPr>
        <w:rFonts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2094AE1"/>
    <w:multiLevelType w:val="hybridMultilevel"/>
    <w:tmpl w:val="080AE304"/>
    <w:lvl w:ilvl="0" w:tplc="465811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1231AF"/>
    <w:multiLevelType w:val="hybridMultilevel"/>
    <w:tmpl w:val="B0B6E494"/>
    <w:lvl w:ilvl="0" w:tplc="BF28E896">
      <w:start w:val="1"/>
      <w:numFmt w:val="upperRoman"/>
      <w:pStyle w:val="Naslov1"/>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0C56675F"/>
    <w:multiLevelType w:val="hybridMultilevel"/>
    <w:tmpl w:val="3D400C3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3C072F"/>
    <w:multiLevelType w:val="hybridMultilevel"/>
    <w:tmpl w:val="5EBE1F3A"/>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3025A17"/>
    <w:multiLevelType w:val="hybridMultilevel"/>
    <w:tmpl w:val="06BA4A4C"/>
    <w:lvl w:ilvl="0" w:tplc="D6983BC4">
      <w:start w:val="1"/>
      <w:numFmt w:val="decimal"/>
      <w:pStyle w:val="pogodbaleni"/>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4D56A9E"/>
    <w:multiLevelType w:val="hybridMultilevel"/>
    <w:tmpl w:val="EBE8AB3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3D7950"/>
    <w:multiLevelType w:val="hybridMultilevel"/>
    <w:tmpl w:val="90DCE514"/>
    <w:lvl w:ilvl="0" w:tplc="6332D8B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BE1BF9"/>
    <w:multiLevelType w:val="hybridMultilevel"/>
    <w:tmpl w:val="A30EC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1A39E0"/>
    <w:multiLevelType w:val="hybridMultilevel"/>
    <w:tmpl w:val="1D28FBC4"/>
    <w:lvl w:ilvl="0" w:tplc="BF6AB798">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EE54501"/>
    <w:multiLevelType w:val="hybridMultilevel"/>
    <w:tmpl w:val="7DEC626C"/>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11002A0"/>
    <w:multiLevelType w:val="hybridMultilevel"/>
    <w:tmpl w:val="A45010D0"/>
    <w:lvl w:ilvl="0" w:tplc="EABE36BC">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A80843"/>
    <w:multiLevelType w:val="hybridMultilevel"/>
    <w:tmpl w:val="37C854B8"/>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35B76356"/>
    <w:multiLevelType w:val="hybridMultilevel"/>
    <w:tmpl w:val="17649948"/>
    <w:lvl w:ilvl="0" w:tplc="6332D8B6">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1070D"/>
    <w:multiLevelType w:val="hybridMultilevel"/>
    <w:tmpl w:val="7FD6CF52"/>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C40B4E"/>
    <w:multiLevelType w:val="hybridMultilevel"/>
    <w:tmpl w:val="B3A8E052"/>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53352C"/>
    <w:multiLevelType w:val="multilevel"/>
    <w:tmpl w:val="06F2DE46"/>
    <w:lvl w:ilvl="0">
      <w:start w:val="1"/>
      <w:numFmt w:val="upperRoman"/>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792473"/>
    <w:multiLevelType w:val="hybridMultilevel"/>
    <w:tmpl w:val="EFFC5146"/>
    <w:lvl w:ilvl="0" w:tplc="BF6AB798">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4577B"/>
    <w:multiLevelType w:val="hybridMultilevel"/>
    <w:tmpl w:val="C5805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E81259"/>
    <w:multiLevelType w:val="hybridMultilevel"/>
    <w:tmpl w:val="4380F1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3456D14"/>
    <w:multiLevelType w:val="hybridMultilevel"/>
    <w:tmpl w:val="A8AC73BE"/>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88236834">
    <w:abstractNumId w:val="11"/>
  </w:num>
  <w:num w:numId="2" w16cid:durableId="1060325347">
    <w:abstractNumId w:val="7"/>
  </w:num>
  <w:num w:numId="3" w16cid:durableId="1637252022">
    <w:abstractNumId w:val="29"/>
  </w:num>
  <w:num w:numId="4" w16cid:durableId="1800495394">
    <w:abstractNumId w:val="36"/>
  </w:num>
  <w:num w:numId="5" w16cid:durableId="1969895242">
    <w:abstractNumId w:val="9"/>
  </w:num>
  <w:num w:numId="6" w16cid:durableId="524638209">
    <w:abstractNumId w:val="20"/>
  </w:num>
  <w:num w:numId="7" w16cid:durableId="2084138213">
    <w:abstractNumId w:val="18"/>
  </w:num>
  <w:num w:numId="8" w16cid:durableId="1406758325">
    <w:abstractNumId w:val="35"/>
  </w:num>
  <w:num w:numId="9" w16cid:durableId="1550995168">
    <w:abstractNumId w:val="16"/>
  </w:num>
  <w:num w:numId="10" w16cid:durableId="36784901">
    <w:abstractNumId w:val="30"/>
  </w:num>
  <w:num w:numId="11" w16cid:durableId="1751582204">
    <w:abstractNumId w:val="10"/>
  </w:num>
  <w:num w:numId="12" w16cid:durableId="224415525">
    <w:abstractNumId w:val="27"/>
  </w:num>
  <w:num w:numId="13" w16cid:durableId="1546520900">
    <w:abstractNumId w:val="8"/>
  </w:num>
  <w:num w:numId="14" w16cid:durableId="26951278">
    <w:abstractNumId w:val="12"/>
  </w:num>
  <w:num w:numId="15" w16cid:durableId="1057364776">
    <w:abstractNumId w:val="19"/>
  </w:num>
  <w:num w:numId="16" w16cid:durableId="376591387">
    <w:abstractNumId w:val="25"/>
  </w:num>
  <w:num w:numId="17" w16cid:durableId="747269733">
    <w:abstractNumId w:val="31"/>
  </w:num>
  <w:num w:numId="18" w16cid:durableId="629745459">
    <w:abstractNumId w:val="29"/>
  </w:num>
  <w:num w:numId="19" w16cid:durableId="702904328">
    <w:abstractNumId w:val="29"/>
  </w:num>
  <w:num w:numId="20" w16cid:durableId="831457270">
    <w:abstractNumId w:val="29"/>
  </w:num>
  <w:num w:numId="21" w16cid:durableId="675229933">
    <w:abstractNumId w:val="29"/>
  </w:num>
  <w:num w:numId="22" w16cid:durableId="1203597550">
    <w:abstractNumId w:val="29"/>
  </w:num>
  <w:num w:numId="23" w16cid:durableId="1392458470">
    <w:abstractNumId w:val="29"/>
  </w:num>
  <w:num w:numId="24" w16cid:durableId="676035020">
    <w:abstractNumId w:val="21"/>
  </w:num>
  <w:num w:numId="25" w16cid:durableId="933173082">
    <w:abstractNumId w:val="4"/>
  </w:num>
  <w:num w:numId="26" w16cid:durableId="1141581517">
    <w:abstractNumId w:val="37"/>
  </w:num>
  <w:num w:numId="27" w16cid:durableId="1650675041">
    <w:abstractNumId w:val="0"/>
  </w:num>
  <w:num w:numId="28" w16cid:durableId="89474340">
    <w:abstractNumId w:val="1"/>
  </w:num>
  <w:num w:numId="29" w16cid:durableId="1024135509">
    <w:abstractNumId w:val="2"/>
  </w:num>
  <w:num w:numId="30" w16cid:durableId="329873702">
    <w:abstractNumId w:val="3"/>
  </w:num>
  <w:num w:numId="31" w16cid:durableId="1154763017">
    <w:abstractNumId w:val="5"/>
  </w:num>
  <w:num w:numId="32" w16cid:durableId="1437360830">
    <w:abstractNumId w:val="34"/>
  </w:num>
  <w:num w:numId="33" w16cid:durableId="983898847">
    <w:abstractNumId w:val="32"/>
  </w:num>
  <w:num w:numId="34" w16cid:durableId="1310401604">
    <w:abstractNumId w:val="24"/>
  </w:num>
  <w:num w:numId="35" w16cid:durableId="503935128">
    <w:abstractNumId w:val="13"/>
  </w:num>
  <w:num w:numId="36" w16cid:durableId="1664746435">
    <w:abstractNumId w:val="15"/>
  </w:num>
  <w:num w:numId="37" w16cid:durableId="572205765">
    <w:abstractNumId w:val="28"/>
  </w:num>
  <w:num w:numId="38" w16cid:durableId="96338595">
    <w:abstractNumId w:val="26"/>
  </w:num>
  <w:num w:numId="39" w16cid:durableId="709768408">
    <w:abstractNumId w:val="29"/>
  </w:num>
  <w:num w:numId="40" w16cid:durableId="1328750229">
    <w:abstractNumId w:val="29"/>
  </w:num>
  <w:num w:numId="41" w16cid:durableId="1904556529">
    <w:abstractNumId w:val="33"/>
  </w:num>
  <w:num w:numId="42" w16cid:durableId="960107696">
    <w:abstractNumId w:val="17"/>
  </w:num>
  <w:num w:numId="43" w16cid:durableId="892692709">
    <w:abstractNumId w:val="22"/>
  </w:num>
  <w:num w:numId="44" w16cid:durableId="1116876699">
    <w:abstractNumId w:val="14"/>
  </w:num>
  <w:num w:numId="45" w16cid:durableId="1363676120">
    <w:abstractNumId w:val="6"/>
  </w:num>
  <w:num w:numId="46" w16cid:durableId="18005367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16"/>
    <w:rsid w:val="0000237E"/>
    <w:rsid w:val="000164A8"/>
    <w:rsid w:val="00122DAA"/>
    <w:rsid w:val="00192EF5"/>
    <w:rsid w:val="001B6FD8"/>
    <w:rsid w:val="001D2A73"/>
    <w:rsid w:val="001D4FC6"/>
    <w:rsid w:val="001E06BB"/>
    <w:rsid w:val="001E1AA4"/>
    <w:rsid w:val="00271F3F"/>
    <w:rsid w:val="0027419A"/>
    <w:rsid w:val="002836C5"/>
    <w:rsid w:val="00284DD6"/>
    <w:rsid w:val="002A7B28"/>
    <w:rsid w:val="002B53E7"/>
    <w:rsid w:val="002C3A87"/>
    <w:rsid w:val="0033222C"/>
    <w:rsid w:val="003344FA"/>
    <w:rsid w:val="00396428"/>
    <w:rsid w:val="003A6C93"/>
    <w:rsid w:val="003B128B"/>
    <w:rsid w:val="00412396"/>
    <w:rsid w:val="004571F6"/>
    <w:rsid w:val="00496615"/>
    <w:rsid w:val="004B47B3"/>
    <w:rsid w:val="004F631E"/>
    <w:rsid w:val="00503054"/>
    <w:rsid w:val="0051529F"/>
    <w:rsid w:val="00530C4D"/>
    <w:rsid w:val="0054007C"/>
    <w:rsid w:val="00544486"/>
    <w:rsid w:val="005B067B"/>
    <w:rsid w:val="005D54D7"/>
    <w:rsid w:val="00612A99"/>
    <w:rsid w:val="00617C7C"/>
    <w:rsid w:val="00640235"/>
    <w:rsid w:val="006462AE"/>
    <w:rsid w:val="00697185"/>
    <w:rsid w:val="006A00C4"/>
    <w:rsid w:val="006A720F"/>
    <w:rsid w:val="006D4325"/>
    <w:rsid w:val="00706145"/>
    <w:rsid w:val="00721C2F"/>
    <w:rsid w:val="00770801"/>
    <w:rsid w:val="007710B6"/>
    <w:rsid w:val="00776DA0"/>
    <w:rsid w:val="007E45C9"/>
    <w:rsid w:val="007F3516"/>
    <w:rsid w:val="00816DFA"/>
    <w:rsid w:val="008376A3"/>
    <w:rsid w:val="00853FA8"/>
    <w:rsid w:val="00857C08"/>
    <w:rsid w:val="00860868"/>
    <w:rsid w:val="008833CF"/>
    <w:rsid w:val="0088740D"/>
    <w:rsid w:val="0089765E"/>
    <w:rsid w:val="008D6406"/>
    <w:rsid w:val="008F6F9D"/>
    <w:rsid w:val="00906C10"/>
    <w:rsid w:val="00946B04"/>
    <w:rsid w:val="009542A9"/>
    <w:rsid w:val="00976C3F"/>
    <w:rsid w:val="00A03C3A"/>
    <w:rsid w:val="00A122DF"/>
    <w:rsid w:val="00A14D1F"/>
    <w:rsid w:val="00A2502D"/>
    <w:rsid w:val="00A320A9"/>
    <w:rsid w:val="00A44FB4"/>
    <w:rsid w:val="00A4687D"/>
    <w:rsid w:val="00A56EF0"/>
    <w:rsid w:val="00A57A9C"/>
    <w:rsid w:val="00A91C4D"/>
    <w:rsid w:val="00A96606"/>
    <w:rsid w:val="00B00A03"/>
    <w:rsid w:val="00B14141"/>
    <w:rsid w:val="00B354C4"/>
    <w:rsid w:val="00B46DD0"/>
    <w:rsid w:val="00B56E9D"/>
    <w:rsid w:val="00B66585"/>
    <w:rsid w:val="00BA5264"/>
    <w:rsid w:val="00BC5E2D"/>
    <w:rsid w:val="00C9273C"/>
    <w:rsid w:val="00CA523A"/>
    <w:rsid w:val="00CE6648"/>
    <w:rsid w:val="00D425E9"/>
    <w:rsid w:val="00D42A8B"/>
    <w:rsid w:val="00D55C52"/>
    <w:rsid w:val="00D70FA9"/>
    <w:rsid w:val="00D74B82"/>
    <w:rsid w:val="00DC0D05"/>
    <w:rsid w:val="00DE6016"/>
    <w:rsid w:val="00E16E5A"/>
    <w:rsid w:val="00E2672A"/>
    <w:rsid w:val="00EA4DFE"/>
    <w:rsid w:val="00F43358"/>
    <w:rsid w:val="00F66D32"/>
    <w:rsid w:val="00F82EA5"/>
    <w:rsid w:val="00FB004D"/>
    <w:rsid w:val="00FB602C"/>
    <w:rsid w:val="00FD0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12A3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016"/>
    <w:pPr>
      <w:spacing w:after="0" w:line="240" w:lineRule="auto"/>
      <w:jc w:val="both"/>
    </w:pPr>
    <w:rPr>
      <w:rFonts w:ascii="Arial" w:eastAsia="Times New Roman" w:hAnsi="Arial" w:cs="Times New Roman"/>
      <w:szCs w:val="24"/>
      <w:lang w:eastAsia="sl-SI"/>
    </w:rPr>
  </w:style>
  <w:style w:type="paragraph" w:styleId="Naslov1">
    <w:name w:val="heading 1"/>
    <w:basedOn w:val="Navaden"/>
    <w:next w:val="Navaden"/>
    <w:link w:val="Naslov1Znak"/>
    <w:qFormat/>
    <w:rsid w:val="007710B6"/>
    <w:pPr>
      <w:keepNext/>
      <w:numPr>
        <w:numId w:val="2"/>
      </w:numPr>
      <w:tabs>
        <w:tab w:val="clear" w:pos="0"/>
        <w:tab w:val="num" w:pos="426"/>
      </w:tabs>
      <w:outlineLvl w:val="0"/>
    </w:pPr>
    <w:rPr>
      <w:rFonts w:cs="Arial"/>
      <w:b/>
      <w:bCs/>
      <w:kern w:val="32"/>
      <w:sz w:val="20"/>
      <w:szCs w:val="20"/>
    </w:rPr>
  </w:style>
  <w:style w:type="paragraph" w:styleId="Naslov2">
    <w:name w:val="heading 2"/>
    <w:basedOn w:val="Navaden"/>
    <w:next w:val="Navaden"/>
    <w:link w:val="Naslov2Znak"/>
    <w:qFormat/>
    <w:rsid w:val="00DE6016"/>
    <w:pPr>
      <w:keepNext/>
      <w:numPr>
        <w:ilvl w:val="1"/>
        <w:numId w:val="3"/>
      </w:numPr>
      <w:spacing w:before="120" w:after="60"/>
      <w:outlineLvl w:val="1"/>
    </w:pPr>
    <w:rPr>
      <w:rFonts w:cs="Arial"/>
      <w:b/>
      <w:bCs/>
      <w:iCs/>
      <w:szCs w:val="28"/>
    </w:rPr>
  </w:style>
  <w:style w:type="paragraph" w:styleId="Naslov3">
    <w:name w:val="heading 3"/>
    <w:basedOn w:val="Navaden"/>
    <w:next w:val="Navaden"/>
    <w:link w:val="Naslov3Znak"/>
    <w:qFormat/>
    <w:rsid w:val="00DE6016"/>
    <w:pPr>
      <w:keepNext/>
      <w:numPr>
        <w:ilvl w:val="2"/>
        <w:numId w:val="3"/>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link w:val="Naslov4Znak"/>
    <w:qFormat/>
    <w:rsid w:val="00DE6016"/>
    <w:pPr>
      <w:keepNext/>
      <w:numPr>
        <w:ilvl w:val="3"/>
        <w:numId w:val="3"/>
      </w:numPr>
      <w:spacing w:before="240" w:after="60"/>
      <w:outlineLvl w:val="3"/>
    </w:pPr>
    <w:rPr>
      <w:rFonts w:ascii="Times New Roman" w:hAnsi="Times New Roman"/>
      <w:b/>
      <w:bCs/>
      <w:sz w:val="28"/>
      <w:szCs w:val="28"/>
    </w:rPr>
  </w:style>
  <w:style w:type="paragraph" w:styleId="Naslov5">
    <w:name w:val="heading 5"/>
    <w:basedOn w:val="Navaden"/>
    <w:next w:val="Navaden"/>
    <w:link w:val="Naslov5Znak"/>
    <w:qFormat/>
    <w:rsid w:val="00DE6016"/>
    <w:pPr>
      <w:numPr>
        <w:ilvl w:val="4"/>
        <w:numId w:val="3"/>
      </w:numPr>
      <w:spacing w:before="240" w:after="60"/>
      <w:outlineLvl w:val="4"/>
    </w:pPr>
    <w:rPr>
      <w:b/>
      <w:bCs/>
      <w:i/>
      <w:iCs/>
      <w:sz w:val="26"/>
      <w:szCs w:val="26"/>
    </w:rPr>
  </w:style>
  <w:style w:type="paragraph" w:styleId="Naslov6">
    <w:name w:val="heading 6"/>
    <w:basedOn w:val="Navaden"/>
    <w:next w:val="Navaden"/>
    <w:link w:val="Naslov6Znak"/>
    <w:qFormat/>
    <w:rsid w:val="00DE6016"/>
    <w:pPr>
      <w:numPr>
        <w:ilvl w:val="5"/>
        <w:numId w:val="3"/>
      </w:num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DE6016"/>
    <w:pPr>
      <w:numPr>
        <w:ilvl w:val="6"/>
        <w:numId w:val="3"/>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DE6016"/>
    <w:pPr>
      <w:numPr>
        <w:ilvl w:val="7"/>
        <w:numId w:val="3"/>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DE6016"/>
    <w:pPr>
      <w:numPr>
        <w:ilvl w:val="8"/>
        <w:numId w:val="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710B6"/>
    <w:rPr>
      <w:rFonts w:ascii="Arial" w:eastAsia="Times New Roman" w:hAnsi="Arial" w:cs="Arial"/>
      <w:b/>
      <w:bCs/>
      <w:kern w:val="32"/>
      <w:sz w:val="20"/>
      <w:szCs w:val="20"/>
      <w:lang w:eastAsia="sl-SI"/>
    </w:rPr>
  </w:style>
  <w:style w:type="character" w:customStyle="1" w:styleId="Naslov2Znak">
    <w:name w:val="Naslov 2 Znak"/>
    <w:basedOn w:val="Privzetapisavaodstavka"/>
    <w:link w:val="Naslov2"/>
    <w:rsid w:val="00DE6016"/>
    <w:rPr>
      <w:rFonts w:ascii="Arial" w:eastAsia="Times New Roman" w:hAnsi="Arial" w:cs="Arial"/>
      <w:b/>
      <w:bCs/>
      <w:iCs/>
      <w:szCs w:val="28"/>
      <w:lang w:eastAsia="sl-SI"/>
    </w:rPr>
  </w:style>
  <w:style w:type="character" w:customStyle="1" w:styleId="Naslov3Znak">
    <w:name w:val="Naslov 3 Znak"/>
    <w:basedOn w:val="Privzetapisavaodstavka"/>
    <w:link w:val="Naslov3"/>
    <w:rsid w:val="00DE601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DE601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E601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DE6016"/>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DE6016"/>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E601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DE6016"/>
    <w:rPr>
      <w:rFonts w:ascii="Arial" w:eastAsia="Times New Roman" w:hAnsi="Arial" w:cs="Arial"/>
      <w:lang w:eastAsia="sl-SI"/>
    </w:rPr>
  </w:style>
  <w:style w:type="paragraph" w:styleId="Glava">
    <w:name w:val="header"/>
    <w:basedOn w:val="Navaden"/>
    <w:link w:val="GlavaZnak"/>
    <w:rsid w:val="00DE6016"/>
    <w:pPr>
      <w:tabs>
        <w:tab w:val="center" w:pos="4536"/>
        <w:tab w:val="right" w:pos="9072"/>
      </w:tabs>
    </w:pPr>
  </w:style>
  <w:style w:type="character" w:customStyle="1" w:styleId="GlavaZnak">
    <w:name w:val="Glava Znak"/>
    <w:basedOn w:val="Privzetapisavaodstavka"/>
    <w:link w:val="Glava"/>
    <w:rsid w:val="00DE6016"/>
    <w:rPr>
      <w:rFonts w:ascii="Arial" w:eastAsia="Times New Roman" w:hAnsi="Arial" w:cs="Times New Roman"/>
      <w:szCs w:val="24"/>
      <w:lang w:eastAsia="sl-SI"/>
    </w:rPr>
  </w:style>
  <w:style w:type="paragraph" w:styleId="Noga">
    <w:name w:val="footer"/>
    <w:basedOn w:val="Navaden"/>
    <w:link w:val="NogaZnak"/>
    <w:rsid w:val="00DE6016"/>
    <w:pPr>
      <w:tabs>
        <w:tab w:val="center" w:pos="4536"/>
        <w:tab w:val="right" w:pos="9072"/>
      </w:tabs>
    </w:pPr>
  </w:style>
  <w:style w:type="character" w:customStyle="1" w:styleId="NogaZnak">
    <w:name w:val="Noga Znak"/>
    <w:basedOn w:val="Privzetapisavaodstavka"/>
    <w:link w:val="Noga"/>
    <w:rsid w:val="00DE6016"/>
    <w:rPr>
      <w:rFonts w:ascii="Arial" w:eastAsia="Times New Roman" w:hAnsi="Arial" w:cs="Times New Roman"/>
      <w:szCs w:val="24"/>
      <w:lang w:eastAsia="sl-SI"/>
    </w:rPr>
  </w:style>
  <w:style w:type="paragraph" w:styleId="Telobesedila">
    <w:name w:val="Body Text"/>
    <w:basedOn w:val="Navaden"/>
    <w:link w:val="TelobesedilaZnak"/>
    <w:rsid w:val="00DE6016"/>
    <w:rPr>
      <w:color w:val="000000"/>
      <w:sz w:val="20"/>
      <w:szCs w:val="20"/>
    </w:rPr>
  </w:style>
  <w:style w:type="character" w:customStyle="1" w:styleId="TelobesedilaZnak">
    <w:name w:val="Telo besedila Znak"/>
    <w:basedOn w:val="Privzetapisavaodstavka"/>
    <w:link w:val="Telobesedila"/>
    <w:rsid w:val="00DE6016"/>
    <w:rPr>
      <w:rFonts w:ascii="Arial" w:eastAsia="Times New Roman" w:hAnsi="Arial" w:cs="Times New Roman"/>
      <w:color w:val="000000"/>
      <w:sz w:val="20"/>
      <w:szCs w:val="20"/>
      <w:lang w:eastAsia="sl-SI"/>
    </w:rPr>
  </w:style>
  <w:style w:type="paragraph" w:customStyle="1" w:styleId="DefaultText">
    <w:name w:val="Default Text"/>
    <w:basedOn w:val="Navaden"/>
    <w:rsid w:val="00DE6016"/>
    <w:rPr>
      <w:szCs w:val="20"/>
    </w:rPr>
  </w:style>
  <w:style w:type="paragraph" w:styleId="Telobesedila2">
    <w:name w:val="Body Text 2"/>
    <w:basedOn w:val="Navaden"/>
    <w:link w:val="Telobesedila2Znak"/>
    <w:rsid w:val="00DE6016"/>
    <w:pPr>
      <w:spacing w:after="120" w:line="480" w:lineRule="auto"/>
    </w:pPr>
  </w:style>
  <w:style w:type="character" w:customStyle="1" w:styleId="Telobesedila2Znak">
    <w:name w:val="Telo besedila 2 Znak"/>
    <w:basedOn w:val="Privzetapisavaodstavka"/>
    <w:link w:val="Telobesedila2"/>
    <w:rsid w:val="00DE6016"/>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DE6016"/>
    <w:pPr>
      <w:ind w:left="720"/>
      <w:contextualSpacing/>
    </w:pPr>
  </w:style>
  <w:style w:type="character" w:styleId="Hiperpovezava">
    <w:name w:val="Hyperlink"/>
    <w:rsid w:val="00DE6016"/>
    <w:rPr>
      <w:rFonts w:cs="Times New Roman"/>
      <w:color w:val="0000FF"/>
      <w:u w:val="single"/>
    </w:rPr>
  </w:style>
  <w:style w:type="paragraph" w:styleId="Brezrazmikov">
    <w:name w:val="No Spacing"/>
    <w:uiPriority w:val="1"/>
    <w:qFormat/>
    <w:rsid w:val="00DE6016"/>
    <w:pPr>
      <w:widowControl w:val="0"/>
      <w:autoSpaceDE w:val="0"/>
      <w:autoSpaceDN w:val="0"/>
      <w:adjustRightInd w:val="0"/>
      <w:spacing w:after="0" w:line="240" w:lineRule="auto"/>
    </w:pPr>
    <w:rPr>
      <w:rFonts w:ascii="Arial" w:eastAsia="Times New Roman" w:hAnsi="Arial" w:cs="Times New Roman"/>
      <w:szCs w:val="20"/>
    </w:rPr>
  </w:style>
  <w:style w:type="paragraph" w:styleId="Sprotnaopomba-besedilo">
    <w:name w:val="footnote text"/>
    <w:basedOn w:val="Navaden"/>
    <w:link w:val="Sprotnaopomba-besediloZnak"/>
    <w:uiPriority w:val="99"/>
    <w:semiHidden/>
    <w:unhideWhenUsed/>
    <w:rsid w:val="00A03C3A"/>
    <w:pPr>
      <w:widowControl w:val="0"/>
      <w:autoSpaceDE w:val="0"/>
      <w:autoSpaceDN w:val="0"/>
      <w:adjustRightInd w:val="0"/>
      <w:jc w:val="left"/>
    </w:pPr>
    <w:rPr>
      <w:sz w:val="20"/>
      <w:szCs w:val="20"/>
      <w:lang w:eastAsia="en-US"/>
    </w:rPr>
  </w:style>
  <w:style w:type="character" w:customStyle="1" w:styleId="Sprotnaopomba-besediloZnak">
    <w:name w:val="Sprotna opomba - besedilo Znak"/>
    <w:basedOn w:val="Privzetapisavaodstavka"/>
    <w:link w:val="Sprotnaopomba-besedilo"/>
    <w:uiPriority w:val="99"/>
    <w:semiHidden/>
    <w:rsid w:val="00A03C3A"/>
    <w:rPr>
      <w:rFonts w:ascii="Arial" w:eastAsia="Times New Roman" w:hAnsi="Arial" w:cs="Times New Roman"/>
      <w:sz w:val="20"/>
      <w:szCs w:val="20"/>
    </w:rPr>
  </w:style>
  <w:style w:type="character" w:styleId="Sprotnaopomba-sklic">
    <w:name w:val="footnote reference"/>
    <w:semiHidden/>
    <w:rsid w:val="00A03C3A"/>
    <w:rPr>
      <w:rFonts w:cs="Times New Roman"/>
      <w:vertAlign w:val="superscript"/>
    </w:rPr>
  </w:style>
  <w:style w:type="paragraph" w:customStyle="1" w:styleId="pogodbaleni">
    <w:name w:val="pogodba členi"/>
    <w:next w:val="Navaden"/>
    <w:qFormat/>
    <w:rsid w:val="00D42A8B"/>
    <w:pPr>
      <w:numPr>
        <w:numId w:val="1"/>
      </w:numPr>
      <w:tabs>
        <w:tab w:val="clear" w:pos="720"/>
        <w:tab w:val="num" w:pos="426"/>
      </w:tabs>
      <w:spacing w:before="240" w:after="120" w:line="240" w:lineRule="atLeast"/>
      <w:ind w:left="426" w:hanging="437"/>
      <w:jc w:val="center"/>
    </w:pPr>
    <w:rPr>
      <w:rFonts w:ascii="Arial" w:eastAsia="Calibri" w:hAnsi="Arial" w:cs="Times New Roman"/>
      <w:sz w:val="20"/>
    </w:rPr>
  </w:style>
  <w:style w:type="character" w:customStyle="1" w:styleId="OdstavekseznamaZnak">
    <w:name w:val="Odstavek seznama Znak"/>
    <w:link w:val="Odstavekseznama"/>
    <w:locked/>
    <w:rsid w:val="002B53E7"/>
    <w:rPr>
      <w:rFonts w:ascii="Arial" w:eastAsia="Times New Roman" w:hAnsi="Arial" w:cs="Times New Roman"/>
      <w:szCs w:val="24"/>
      <w:lang w:eastAsia="sl-SI"/>
    </w:rPr>
  </w:style>
  <w:style w:type="character" w:styleId="Pripombasklic">
    <w:name w:val="annotation reference"/>
    <w:basedOn w:val="Privzetapisavaodstavka"/>
    <w:unhideWhenUsed/>
    <w:rsid w:val="00EA4DFE"/>
    <w:rPr>
      <w:sz w:val="16"/>
      <w:szCs w:val="16"/>
    </w:rPr>
  </w:style>
  <w:style w:type="paragraph" w:styleId="Pripombabesedilo">
    <w:name w:val="annotation text"/>
    <w:basedOn w:val="Navaden"/>
    <w:link w:val="PripombabesediloZnak"/>
    <w:unhideWhenUsed/>
    <w:rsid w:val="00EA4DFE"/>
    <w:rPr>
      <w:sz w:val="20"/>
      <w:szCs w:val="20"/>
    </w:rPr>
  </w:style>
  <w:style w:type="character" w:customStyle="1" w:styleId="PripombabesediloZnak">
    <w:name w:val="Pripomba – besedilo Znak"/>
    <w:basedOn w:val="Privzetapisavaodstavka"/>
    <w:link w:val="Pripombabesedilo"/>
    <w:rsid w:val="00EA4DF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4DFE"/>
    <w:rPr>
      <w:b/>
      <w:bCs/>
    </w:rPr>
  </w:style>
  <w:style w:type="character" w:customStyle="1" w:styleId="ZadevapripombeZnak">
    <w:name w:val="Zadeva pripombe Znak"/>
    <w:basedOn w:val="PripombabesediloZnak"/>
    <w:link w:val="Zadevapripombe"/>
    <w:uiPriority w:val="99"/>
    <w:semiHidden/>
    <w:rsid w:val="00EA4DFE"/>
    <w:rPr>
      <w:rFonts w:ascii="Arial" w:eastAsia="Times New Roman" w:hAnsi="Arial" w:cs="Times New Roman"/>
      <w:b/>
      <w:bCs/>
      <w:sz w:val="20"/>
      <w:szCs w:val="20"/>
      <w:lang w:eastAsia="sl-SI"/>
    </w:rPr>
  </w:style>
  <w:style w:type="paragraph" w:styleId="Revizija">
    <w:name w:val="Revision"/>
    <w:hidden/>
    <w:uiPriority w:val="99"/>
    <w:semiHidden/>
    <w:rsid w:val="00DC0D05"/>
    <w:pPr>
      <w:spacing w:after="0" w:line="240" w:lineRule="auto"/>
    </w:pPr>
    <w:rPr>
      <w:rFonts w:ascii="Arial" w:eastAsia="Times New Roman" w:hAnsi="Arial" w:cs="Times New Roman"/>
      <w:szCs w:val="24"/>
      <w:lang w:eastAsia="sl-SI"/>
    </w:rPr>
  </w:style>
  <w:style w:type="paragraph" w:styleId="Naslov">
    <w:name w:val="Title"/>
    <w:basedOn w:val="Navaden"/>
    <w:link w:val="NaslovZnak"/>
    <w:qFormat/>
    <w:rsid w:val="007710B6"/>
    <w:pPr>
      <w:overflowPunct w:val="0"/>
      <w:autoSpaceDE w:val="0"/>
      <w:autoSpaceDN w:val="0"/>
      <w:adjustRightInd w:val="0"/>
      <w:jc w:val="center"/>
      <w:textAlignment w:val="baseline"/>
    </w:pPr>
    <w:rPr>
      <w:rFonts w:ascii="Times New Roman" w:hAnsi="Times New Roman"/>
      <w:b/>
      <w:bCs/>
      <w:sz w:val="40"/>
      <w:szCs w:val="20"/>
    </w:rPr>
  </w:style>
  <w:style w:type="character" w:customStyle="1" w:styleId="NaslovZnak">
    <w:name w:val="Naslov Znak"/>
    <w:basedOn w:val="Privzetapisavaodstavka"/>
    <w:link w:val="Naslov"/>
    <w:rsid w:val="007710B6"/>
    <w:rPr>
      <w:rFonts w:ascii="Times New Roman" w:eastAsia="Times New Roman" w:hAnsi="Times New Roman" w:cs="Times New Roman"/>
      <w:b/>
      <w:bCs/>
      <w:sz w:val="40"/>
      <w:szCs w:val="20"/>
      <w:lang w:eastAsia="sl-SI"/>
    </w:rPr>
  </w:style>
  <w:style w:type="character" w:customStyle="1" w:styleId="fontstyle01">
    <w:name w:val="fontstyle01"/>
    <w:basedOn w:val="Privzetapisavaodstavka"/>
    <w:rsid w:val="00976C3F"/>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8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865"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32CC6B-22BB-43D7-848A-11FBE2AF9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4788</Words>
  <Characters>27295</Characters>
  <Application>Microsoft Office Word</Application>
  <DocSecurity>0</DocSecurity>
  <Lines>227</Lines>
  <Paragraphs>64</Paragraphs>
  <ScaleCrop>false</ScaleCrop>
  <Company/>
  <LinksUpToDate>false</LinksUpToDate>
  <CharactersWithSpaces>32019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2023-06-28T07:24:00Z</dcterms:created>
  <dcterms:modified xsi:type="dcterms:W3CDTF">2023-06-28T07:24:00Z</dcterms:modified>
</cp:coreProperties>
</file>